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5CEB7" w14:textId="79187751" w:rsidR="000C4958" w:rsidRPr="000C4958" w:rsidRDefault="004732D5" w:rsidP="000C4958">
      <w:pPr>
        <w:pStyle w:val="Tekstpodstawowy"/>
        <w:tabs>
          <w:tab w:val="left" w:pos="9781"/>
        </w:tabs>
        <w:ind w:right="-2"/>
        <w:jc w:val="right"/>
        <w:rPr>
          <w:b/>
          <w:bCs/>
        </w:rPr>
      </w:pPr>
      <w:r>
        <w:rPr>
          <w:b/>
          <w:bCs/>
        </w:rPr>
        <w:t>Załącznik nr 2 Formularz ofertowy</w:t>
      </w:r>
    </w:p>
    <w:p w14:paraId="2FE7F5E2" w14:textId="77777777" w:rsidR="000C4958" w:rsidRPr="00A07DB3" w:rsidRDefault="000C4958" w:rsidP="000C4958">
      <w:pPr>
        <w:pStyle w:val="Nagwek1"/>
        <w:spacing w:before="172"/>
        <w:jc w:val="center"/>
      </w:pPr>
      <w:r w:rsidRPr="00A07DB3">
        <w:t>OFERTA WYKONAWCY</w:t>
      </w:r>
    </w:p>
    <w:p w14:paraId="70D0A9CD" w14:textId="77777777" w:rsidR="000C4958" w:rsidRPr="000C4958" w:rsidRDefault="000C4958" w:rsidP="000C4958"/>
    <w:p w14:paraId="100F215A" w14:textId="77777777" w:rsidR="000C4958" w:rsidRPr="000C4958" w:rsidRDefault="000C4958" w:rsidP="000C4958">
      <w:pPr>
        <w:spacing w:before="94"/>
      </w:pPr>
      <w:r w:rsidRPr="000C4958">
        <w:t xml:space="preserve">Nazwa Wykonawcy:  </w:t>
      </w:r>
    </w:p>
    <w:p w14:paraId="2F7F212F" w14:textId="77777777" w:rsidR="000C4958" w:rsidRPr="000C4958" w:rsidRDefault="000C4958" w:rsidP="000C4958">
      <w:pPr>
        <w:spacing w:before="94"/>
        <w:ind w:left="142"/>
      </w:pPr>
      <w:r w:rsidRPr="000C4958">
        <w:t>…………………………………………………………………………………………………………</w:t>
      </w:r>
    </w:p>
    <w:p w14:paraId="3B28D759" w14:textId="77777777" w:rsidR="000C4958" w:rsidRPr="000C4958" w:rsidRDefault="000C4958" w:rsidP="000C4958">
      <w:pPr>
        <w:pStyle w:val="Tekstpodstawowy"/>
        <w:spacing w:before="20"/>
        <w:ind w:left="136"/>
      </w:pPr>
      <w:r w:rsidRPr="000C4958">
        <w:t>…………………………………………………………………………………………………………</w:t>
      </w:r>
    </w:p>
    <w:p w14:paraId="28DA51EB" w14:textId="77777777" w:rsidR="000C4958" w:rsidRPr="000C4958" w:rsidRDefault="000C4958" w:rsidP="000C4958">
      <w:pPr>
        <w:pStyle w:val="Tekstpodstawowy"/>
        <w:spacing w:before="141"/>
        <w:ind w:left="136"/>
      </w:pPr>
      <w:r w:rsidRPr="000C4958">
        <w:t>Adres siedziby</w:t>
      </w:r>
    </w:p>
    <w:p w14:paraId="5A855D04" w14:textId="77777777" w:rsidR="000C4958" w:rsidRPr="000C4958" w:rsidRDefault="000C4958" w:rsidP="000C4958">
      <w:pPr>
        <w:pStyle w:val="Tekstpodstawowy"/>
        <w:spacing w:before="20"/>
        <w:ind w:left="136"/>
      </w:pPr>
      <w:r w:rsidRPr="000C4958">
        <w:t>…………………………………………………………………………………………………………</w:t>
      </w:r>
    </w:p>
    <w:p w14:paraId="494E4895" w14:textId="77777777" w:rsidR="000C4958" w:rsidRPr="000C4958" w:rsidRDefault="000C4958" w:rsidP="000C4958">
      <w:pPr>
        <w:pStyle w:val="Tekstpodstawowy"/>
        <w:spacing w:before="20"/>
        <w:ind w:left="136"/>
      </w:pPr>
      <w:r w:rsidRPr="000C4958">
        <w:t>…………………………………………………………………………………………………………</w:t>
      </w:r>
    </w:p>
    <w:p w14:paraId="5B4345B5" w14:textId="77777777" w:rsidR="000C4958" w:rsidRPr="000C4958" w:rsidRDefault="000C4958" w:rsidP="000C4958">
      <w:pPr>
        <w:pStyle w:val="Tekstpodstawowy"/>
        <w:spacing w:before="4" w:line="390" w:lineRule="atLeast"/>
        <w:ind w:left="136"/>
      </w:pPr>
      <w:r w:rsidRPr="000C4958">
        <w:t>Adres do korespondencji</w:t>
      </w:r>
    </w:p>
    <w:p w14:paraId="3ED618D4" w14:textId="77777777" w:rsidR="000C4958" w:rsidRPr="005B4D09" w:rsidRDefault="000C4958" w:rsidP="000C4958">
      <w:pPr>
        <w:pStyle w:val="Tekstpodstawowy"/>
        <w:spacing w:before="20"/>
        <w:ind w:left="136"/>
        <w:rPr>
          <w:lang w:val="en-US"/>
        </w:rPr>
      </w:pPr>
      <w:r w:rsidRPr="005B4D09">
        <w:rPr>
          <w:lang w:val="en-US"/>
        </w:rPr>
        <w:t>…………………………………………………………………………………………………………</w:t>
      </w:r>
    </w:p>
    <w:p w14:paraId="3E8D6955" w14:textId="520EC48F" w:rsidR="0055657C" w:rsidRDefault="000C4958" w:rsidP="0055657C">
      <w:pPr>
        <w:pStyle w:val="Tekstpodstawowy"/>
        <w:ind w:left="136"/>
        <w:rPr>
          <w:lang w:val="en-US"/>
        </w:rPr>
      </w:pPr>
      <w:r w:rsidRPr="00E6795F">
        <w:rPr>
          <w:lang w:val="en-US"/>
        </w:rPr>
        <w:t>…………………………………………………………………………………………………………</w:t>
      </w:r>
    </w:p>
    <w:p w14:paraId="561129E1" w14:textId="77777777" w:rsidR="0055657C" w:rsidRDefault="0055657C" w:rsidP="0055657C">
      <w:pPr>
        <w:pStyle w:val="Tekstpodstawowy"/>
        <w:ind w:left="136"/>
        <w:rPr>
          <w:lang w:val="en-US"/>
        </w:rPr>
      </w:pPr>
    </w:p>
    <w:p w14:paraId="430EA5E4" w14:textId="7057A0BC" w:rsidR="0055657C" w:rsidRPr="00E6795F" w:rsidRDefault="0055657C" w:rsidP="0055657C">
      <w:pPr>
        <w:pStyle w:val="Tekstpodstawowy"/>
        <w:ind w:left="136"/>
        <w:rPr>
          <w:lang w:val="en-US"/>
        </w:rPr>
      </w:pPr>
      <w:proofErr w:type="spellStart"/>
      <w:r>
        <w:rPr>
          <w:lang w:val="en-US"/>
        </w:rPr>
        <w:t>Województwo</w:t>
      </w:r>
      <w:proofErr w:type="spellEnd"/>
      <w:r>
        <w:rPr>
          <w:lang w:val="en-US"/>
        </w:rPr>
        <w:t xml:space="preserve"> ………………………………………………………………………………………...</w:t>
      </w:r>
    </w:p>
    <w:p w14:paraId="695FAD71" w14:textId="77777777" w:rsidR="000C4958" w:rsidRPr="00E6795F" w:rsidRDefault="000C4958" w:rsidP="000C4958">
      <w:pPr>
        <w:pStyle w:val="Tekstpodstawowy"/>
        <w:spacing w:before="29" w:line="394" w:lineRule="exact"/>
        <w:ind w:left="136"/>
        <w:rPr>
          <w:lang w:val="en-US"/>
        </w:rPr>
      </w:pPr>
      <w:r w:rsidRPr="00E6795F">
        <w:rPr>
          <w:lang w:val="en-US"/>
        </w:rPr>
        <w:t>Nr tel. - .......................................................,  E-mail: ............................................................,</w:t>
      </w:r>
    </w:p>
    <w:p w14:paraId="168DB719" w14:textId="77777777" w:rsidR="000C4958" w:rsidRPr="00E6795F" w:rsidRDefault="000C4958" w:rsidP="000C4958">
      <w:pPr>
        <w:pStyle w:val="Tekstpodstawowy"/>
        <w:tabs>
          <w:tab w:val="left" w:leader="dot" w:pos="4933"/>
        </w:tabs>
        <w:spacing w:line="242" w:lineRule="exact"/>
        <w:ind w:left="136"/>
        <w:rPr>
          <w:lang w:val="en-US"/>
        </w:rPr>
      </w:pPr>
    </w:p>
    <w:p w14:paraId="55B5F4E6" w14:textId="77777777" w:rsidR="000C4958" w:rsidRDefault="000C4958" w:rsidP="000C4958">
      <w:pPr>
        <w:pStyle w:val="Tekstpodstawowy"/>
        <w:spacing w:before="138"/>
        <w:ind w:left="136"/>
        <w:rPr>
          <w:lang w:val="en-US"/>
        </w:rPr>
      </w:pPr>
      <w:r w:rsidRPr="00E6795F">
        <w:rPr>
          <w:lang w:val="en-US"/>
        </w:rPr>
        <w:t>NIP - ........................................................, REGON -</w:t>
      </w:r>
      <w:r w:rsidRPr="00E6795F">
        <w:rPr>
          <w:spacing w:val="-6"/>
          <w:lang w:val="en-US"/>
        </w:rPr>
        <w:t xml:space="preserve"> </w:t>
      </w:r>
      <w:r w:rsidRPr="00E6795F">
        <w:rPr>
          <w:lang w:val="en-US"/>
        </w:rPr>
        <w:t>.............................................................</w:t>
      </w:r>
    </w:p>
    <w:p w14:paraId="2E042A93" w14:textId="77777777" w:rsidR="00020DA9" w:rsidRPr="00E6795F" w:rsidRDefault="00020DA9">
      <w:pPr>
        <w:pStyle w:val="Tekstpodstawowy"/>
        <w:spacing w:before="5"/>
        <w:rPr>
          <w:lang w:val="en-US"/>
        </w:rPr>
      </w:pPr>
    </w:p>
    <w:p w14:paraId="70E22809" w14:textId="77777777" w:rsidR="00020DA9" w:rsidRPr="003A2845" w:rsidRDefault="000738DF">
      <w:pPr>
        <w:pStyle w:val="Tekstpodstawowy"/>
        <w:ind w:left="188" w:right="210"/>
        <w:jc w:val="center"/>
        <w:rPr>
          <w:color w:val="000000" w:themeColor="text1"/>
        </w:rPr>
      </w:pPr>
      <w:bookmarkStart w:id="0" w:name="_Hlk115947740"/>
      <w:r w:rsidRPr="003A2845">
        <w:rPr>
          <w:color w:val="000000" w:themeColor="text1"/>
        </w:rPr>
        <w:t>W odpowiedzi na ogłoszenie, które ukazało się w Biuletynie Zamówień</w:t>
      </w:r>
      <w:r w:rsidRPr="003A2845">
        <w:rPr>
          <w:color w:val="000000" w:themeColor="text1"/>
          <w:spacing w:val="-24"/>
        </w:rPr>
        <w:t xml:space="preserve"> </w:t>
      </w:r>
      <w:r w:rsidRPr="003A2845">
        <w:rPr>
          <w:color w:val="000000" w:themeColor="text1"/>
        </w:rPr>
        <w:t>Publicznych</w:t>
      </w:r>
    </w:p>
    <w:p w14:paraId="2F26CAEB" w14:textId="783B4472" w:rsidR="00020DA9" w:rsidRDefault="000738DF">
      <w:pPr>
        <w:pStyle w:val="Tekstpodstawowy"/>
        <w:spacing w:before="21" w:line="256" w:lineRule="auto"/>
        <w:ind w:left="242" w:right="210"/>
        <w:jc w:val="center"/>
        <w:rPr>
          <w:color w:val="000000" w:themeColor="text1"/>
        </w:rPr>
      </w:pPr>
      <w:r w:rsidRPr="003A2845">
        <w:rPr>
          <w:color w:val="000000" w:themeColor="text1"/>
        </w:rPr>
        <w:t xml:space="preserve">w sprawie przetargu nieograniczonego na </w:t>
      </w:r>
      <w:r w:rsidR="0055657C">
        <w:rPr>
          <w:b/>
          <w:color w:val="000000" w:themeColor="text1"/>
        </w:rPr>
        <w:t>dostawę</w:t>
      </w:r>
      <w:r w:rsidR="00DA09AC" w:rsidRPr="003A2845">
        <w:rPr>
          <w:b/>
          <w:color w:val="000000" w:themeColor="text1"/>
        </w:rPr>
        <w:t xml:space="preserve"> specjalistycznych preparatów żywieniowych</w:t>
      </w:r>
      <w:r w:rsidR="00DA09AC" w:rsidRPr="003A2845">
        <w:rPr>
          <w:color w:val="000000" w:themeColor="text1"/>
        </w:rPr>
        <w:t xml:space="preserve"> </w:t>
      </w:r>
      <w:r w:rsidR="00A213AF" w:rsidRPr="00A213AF">
        <w:rPr>
          <w:b/>
          <w:color w:val="000000" w:themeColor="text1"/>
        </w:rPr>
        <w:t>oraz</w:t>
      </w:r>
      <w:r w:rsidR="00A213AF">
        <w:rPr>
          <w:color w:val="000000" w:themeColor="text1"/>
        </w:rPr>
        <w:t xml:space="preserve"> </w:t>
      </w:r>
      <w:r w:rsidR="00A213AF" w:rsidRPr="003A2845">
        <w:rPr>
          <w:b/>
          <w:color w:val="000000" w:themeColor="text1"/>
        </w:rPr>
        <w:t xml:space="preserve">płynów infuzyjnych </w:t>
      </w:r>
      <w:r w:rsidRPr="003A2845">
        <w:rPr>
          <w:color w:val="000000" w:themeColor="text1"/>
        </w:rPr>
        <w:t>składamy sporządzoną na podstawie pobranej specyfikacji istotnych warunków zamówienia ofertę skierowaną do:</w:t>
      </w:r>
    </w:p>
    <w:p w14:paraId="68DD9637" w14:textId="77777777" w:rsidR="00455957" w:rsidRPr="003A2845" w:rsidRDefault="00455957">
      <w:pPr>
        <w:pStyle w:val="Tekstpodstawowy"/>
        <w:spacing w:before="21" w:line="256" w:lineRule="auto"/>
        <w:ind w:left="242" w:right="210"/>
        <w:jc w:val="center"/>
        <w:rPr>
          <w:color w:val="000000" w:themeColor="text1"/>
        </w:rPr>
      </w:pPr>
    </w:p>
    <w:bookmarkEnd w:id="0"/>
    <w:p w14:paraId="7D542887" w14:textId="77777777" w:rsidR="00020DA9" w:rsidRPr="003A2845" w:rsidRDefault="00020DA9">
      <w:pPr>
        <w:pStyle w:val="Tekstpodstawowy"/>
        <w:spacing w:before="4"/>
        <w:rPr>
          <w:color w:val="000000" w:themeColor="text1"/>
        </w:rPr>
      </w:pPr>
    </w:p>
    <w:p w14:paraId="20A3B1DD" w14:textId="0BE30E80" w:rsidR="00AF14EA" w:rsidRPr="003A2845" w:rsidRDefault="00AF14EA" w:rsidP="005856B2">
      <w:pPr>
        <w:pStyle w:val="Nagwek1"/>
        <w:ind w:left="2744" w:right="2245" w:hanging="476"/>
        <w:jc w:val="center"/>
        <w:rPr>
          <w:color w:val="000000" w:themeColor="text1"/>
        </w:rPr>
      </w:pPr>
      <w:r w:rsidRPr="003A2845">
        <w:rPr>
          <w:color w:val="000000" w:themeColor="text1"/>
        </w:rPr>
        <w:t>Zakładu Opiekuńczo - Leczniczego</w:t>
      </w:r>
    </w:p>
    <w:p w14:paraId="42EB37A3" w14:textId="20B0059D" w:rsidR="00020DA9" w:rsidRDefault="000738DF" w:rsidP="005856B2">
      <w:pPr>
        <w:pStyle w:val="Nagwek1"/>
        <w:ind w:left="2744" w:right="2245" w:hanging="476"/>
        <w:jc w:val="center"/>
        <w:rPr>
          <w:color w:val="000000" w:themeColor="text1"/>
        </w:rPr>
      </w:pPr>
      <w:r w:rsidRPr="003A2845">
        <w:rPr>
          <w:color w:val="000000" w:themeColor="text1"/>
        </w:rPr>
        <w:t xml:space="preserve">Adres: ul. </w:t>
      </w:r>
      <w:r w:rsidR="00AF14EA" w:rsidRPr="003A2845">
        <w:rPr>
          <w:color w:val="000000" w:themeColor="text1"/>
        </w:rPr>
        <w:t>Jasińskiego 15, 37-700 Przemyśl</w:t>
      </w:r>
    </w:p>
    <w:p w14:paraId="6570E892" w14:textId="77777777" w:rsidR="00455957" w:rsidRPr="003A2845" w:rsidRDefault="00455957" w:rsidP="005856B2">
      <w:pPr>
        <w:pStyle w:val="Nagwek1"/>
        <w:ind w:left="2744" w:right="2245" w:hanging="476"/>
        <w:jc w:val="center"/>
        <w:rPr>
          <w:color w:val="000000" w:themeColor="text1"/>
        </w:rPr>
      </w:pPr>
    </w:p>
    <w:p w14:paraId="0FA76C17" w14:textId="77777777" w:rsidR="000C4958" w:rsidRPr="003A2845" w:rsidRDefault="000C4958" w:rsidP="000C4958">
      <w:pPr>
        <w:pStyle w:val="Tekstpodstawowy"/>
        <w:spacing w:before="10"/>
        <w:rPr>
          <w:b/>
          <w:color w:val="000000" w:themeColor="text1"/>
        </w:rPr>
      </w:pPr>
    </w:p>
    <w:p w14:paraId="24EA759D" w14:textId="6ED8F927" w:rsidR="000C4958" w:rsidRPr="003A2845" w:rsidRDefault="000C4958" w:rsidP="000C4958">
      <w:pPr>
        <w:pStyle w:val="Akapitzlist"/>
        <w:tabs>
          <w:tab w:val="left" w:pos="358"/>
        </w:tabs>
        <w:ind w:left="0"/>
        <w:jc w:val="center"/>
        <w:rPr>
          <w:b/>
          <w:color w:val="000000" w:themeColor="text1"/>
        </w:rPr>
      </w:pPr>
      <w:r w:rsidRPr="003A2845">
        <w:rPr>
          <w:b/>
          <w:color w:val="000000" w:themeColor="text1"/>
        </w:rPr>
        <w:t>Oferujemy realizację wykonania przedmiotu</w:t>
      </w:r>
      <w:r w:rsidRPr="003A2845">
        <w:rPr>
          <w:b/>
          <w:color w:val="000000" w:themeColor="text1"/>
          <w:spacing w:val="-5"/>
        </w:rPr>
        <w:t xml:space="preserve"> </w:t>
      </w:r>
      <w:r w:rsidRPr="003A2845">
        <w:rPr>
          <w:b/>
          <w:color w:val="000000" w:themeColor="text1"/>
        </w:rPr>
        <w:t xml:space="preserve">zamówienia w </w:t>
      </w:r>
      <w:r w:rsidR="005856B2" w:rsidRPr="003A2845">
        <w:rPr>
          <w:b/>
          <w:color w:val="000000" w:themeColor="text1"/>
        </w:rPr>
        <w:t>części/ach</w:t>
      </w:r>
      <w:r w:rsidRPr="003A2845">
        <w:rPr>
          <w:b/>
          <w:color w:val="000000" w:themeColor="text1"/>
        </w:rPr>
        <w:t>:</w:t>
      </w:r>
    </w:p>
    <w:p w14:paraId="51AED7E8" w14:textId="77777777" w:rsidR="000C4958" w:rsidRPr="003A2845" w:rsidRDefault="000C4958" w:rsidP="000C4958">
      <w:pPr>
        <w:pStyle w:val="Akapitzlist"/>
        <w:tabs>
          <w:tab w:val="left" w:pos="358"/>
        </w:tabs>
        <w:ind w:left="0"/>
        <w:jc w:val="center"/>
        <w:rPr>
          <w:b/>
          <w:color w:val="000000" w:themeColor="text1"/>
        </w:rPr>
      </w:pPr>
    </w:p>
    <w:p w14:paraId="64863729" w14:textId="77777777" w:rsidR="008C2163" w:rsidRDefault="005856B2" w:rsidP="008C2163">
      <w:pPr>
        <w:pStyle w:val="Akapitzlist"/>
        <w:numPr>
          <w:ilvl w:val="0"/>
          <w:numId w:val="18"/>
        </w:numPr>
        <w:spacing w:line="360" w:lineRule="auto"/>
        <w:ind w:left="993" w:hanging="153"/>
        <w:rPr>
          <w:b/>
          <w:bCs/>
          <w:color w:val="000000" w:themeColor="text1"/>
        </w:rPr>
      </w:pPr>
      <w:r w:rsidRPr="003A2845">
        <w:rPr>
          <w:b/>
          <w:bCs/>
          <w:color w:val="000000" w:themeColor="text1"/>
        </w:rPr>
        <w:t>ŻYWIENIE POZAJELITOWE</w:t>
      </w:r>
      <w:r w:rsidR="00F90D1C" w:rsidRPr="003A2845">
        <w:rPr>
          <w:b/>
          <w:bCs/>
          <w:color w:val="000000" w:themeColor="text1"/>
        </w:rPr>
        <w:tab/>
      </w:r>
      <w:r w:rsidR="000C4958" w:rsidRPr="003A2845">
        <w:rPr>
          <w:b/>
          <w:bCs/>
          <w:color w:val="000000" w:themeColor="text1"/>
        </w:rPr>
        <w:tab/>
      </w:r>
      <w:r w:rsidR="00807402" w:rsidRPr="003A2845">
        <w:rPr>
          <w:b/>
          <w:bCs/>
          <w:color w:val="000000" w:themeColor="text1"/>
        </w:rPr>
        <w:tab/>
      </w:r>
      <w:r w:rsidR="00935D1B">
        <w:rPr>
          <w:b/>
          <w:bCs/>
          <w:color w:val="000000" w:themeColor="text1"/>
        </w:rPr>
        <w:t>-</w:t>
      </w:r>
      <w:r w:rsidR="000C4958" w:rsidRPr="003A2845">
        <w:rPr>
          <w:b/>
          <w:bCs/>
          <w:color w:val="000000" w:themeColor="text1"/>
        </w:rPr>
        <w:t xml:space="preserve"> TAK  /  NIE</w:t>
      </w:r>
    </w:p>
    <w:p w14:paraId="53282B8F" w14:textId="27A4E6F2" w:rsidR="008C2163" w:rsidRPr="008C2163" w:rsidRDefault="008C2163" w:rsidP="008C2163">
      <w:pPr>
        <w:pStyle w:val="Akapitzlist"/>
        <w:numPr>
          <w:ilvl w:val="0"/>
          <w:numId w:val="18"/>
        </w:numPr>
        <w:spacing w:line="360" w:lineRule="auto"/>
        <w:ind w:left="993" w:hanging="153"/>
        <w:rPr>
          <w:b/>
          <w:bCs/>
          <w:color w:val="000000" w:themeColor="text1"/>
        </w:rPr>
      </w:pPr>
      <w:r w:rsidRPr="008C2163">
        <w:rPr>
          <w:b/>
          <w:bCs/>
          <w:color w:val="000000" w:themeColor="text1"/>
        </w:rPr>
        <w:t>ŻYWIENIE POZAJELITOWE</w:t>
      </w:r>
      <w:r w:rsidRPr="008C2163">
        <w:rPr>
          <w:b/>
          <w:bCs/>
          <w:color w:val="000000" w:themeColor="text1"/>
        </w:rPr>
        <w:tab/>
      </w:r>
      <w:r w:rsidRPr="008C2163">
        <w:rPr>
          <w:b/>
          <w:bCs/>
          <w:color w:val="000000" w:themeColor="text1"/>
        </w:rPr>
        <w:tab/>
      </w:r>
      <w:r w:rsidRPr="008C2163">
        <w:rPr>
          <w:b/>
          <w:bCs/>
          <w:color w:val="000000" w:themeColor="text1"/>
        </w:rPr>
        <w:tab/>
        <w:t>- TAK  /  NIE</w:t>
      </w:r>
    </w:p>
    <w:p w14:paraId="2BDA0C56" w14:textId="24146DF9" w:rsidR="005856B2" w:rsidRPr="003A2845" w:rsidRDefault="005856B2" w:rsidP="00807402">
      <w:pPr>
        <w:pStyle w:val="Akapitzlist"/>
        <w:numPr>
          <w:ilvl w:val="0"/>
          <w:numId w:val="18"/>
        </w:numPr>
        <w:spacing w:line="360" w:lineRule="auto"/>
        <w:ind w:left="993" w:hanging="153"/>
        <w:rPr>
          <w:b/>
          <w:bCs/>
          <w:color w:val="000000" w:themeColor="text1"/>
        </w:rPr>
      </w:pPr>
      <w:r w:rsidRPr="003A2845">
        <w:rPr>
          <w:b/>
          <w:bCs/>
          <w:color w:val="000000" w:themeColor="text1"/>
        </w:rPr>
        <w:t>PŁYNY INFUZYJNE</w:t>
      </w:r>
      <w:r w:rsidRPr="003A2845">
        <w:rPr>
          <w:b/>
          <w:bCs/>
          <w:color w:val="000000" w:themeColor="text1"/>
        </w:rPr>
        <w:tab/>
      </w:r>
      <w:r w:rsidRPr="003A2845">
        <w:rPr>
          <w:b/>
          <w:bCs/>
          <w:color w:val="000000" w:themeColor="text1"/>
        </w:rPr>
        <w:tab/>
      </w:r>
      <w:r w:rsidRPr="003A2845">
        <w:rPr>
          <w:b/>
          <w:bCs/>
          <w:color w:val="000000" w:themeColor="text1"/>
        </w:rPr>
        <w:tab/>
      </w:r>
      <w:r w:rsidRPr="003A2845">
        <w:rPr>
          <w:b/>
          <w:bCs/>
          <w:color w:val="000000" w:themeColor="text1"/>
        </w:rPr>
        <w:tab/>
        <w:t>- TAK  /  NIE</w:t>
      </w:r>
    </w:p>
    <w:p w14:paraId="54DC18F8" w14:textId="77777777" w:rsidR="000C4958" w:rsidRPr="003A2845" w:rsidRDefault="000C4958" w:rsidP="000C4958">
      <w:pPr>
        <w:pStyle w:val="Akapitzlist"/>
        <w:tabs>
          <w:tab w:val="left" w:pos="358"/>
        </w:tabs>
        <w:ind w:left="0"/>
        <w:rPr>
          <w:b/>
          <w:color w:val="000000" w:themeColor="text1"/>
        </w:rPr>
      </w:pPr>
    </w:p>
    <w:p w14:paraId="1AB6B7D0" w14:textId="1CA9914E" w:rsidR="000C4958" w:rsidRPr="003A2845" w:rsidRDefault="000C4958" w:rsidP="00807402">
      <w:pPr>
        <w:pStyle w:val="Akapitzlist"/>
        <w:tabs>
          <w:tab w:val="left" w:pos="358"/>
        </w:tabs>
        <w:ind w:left="0" w:firstLine="0"/>
        <w:rPr>
          <w:b/>
          <w:color w:val="000000" w:themeColor="text1"/>
        </w:rPr>
      </w:pPr>
      <w:r w:rsidRPr="003A2845">
        <w:rPr>
          <w:b/>
          <w:color w:val="000000" w:themeColor="text1"/>
        </w:rPr>
        <w:t xml:space="preserve"> Powyższą decyzję potwierdzamy wypełniając ofertę cenową w zaoferowanych </w:t>
      </w:r>
      <w:r w:rsidR="00F90D1C" w:rsidRPr="003A2845">
        <w:rPr>
          <w:b/>
          <w:color w:val="000000" w:themeColor="text1"/>
        </w:rPr>
        <w:t>części</w:t>
      </w:r>
      <w:r w:rsidRPr="003A2845">
        <w:rPr>
          <w:b/>
          <w:color w:val="000000" w:themeColor="text1"/>
        </w:rPr>
        <w:t>ach</w:t>
      </w:r>
      <w:r w:rsidR="00F90D1C" w:rsidRPr="003A2845">
        <w:rPr>
          <w:b/>
          <w:color w:val="000000" w:themeColor="text1"/>
        </w:rPr>
        <w:t>:</w:t>
      </w:r>
    </w:p>
    <w:p w14:paraId="1A56BA69" w14:textId="77777777" w:rsidR="00455957" w:rsidRDefault="00455957" w:rsidP="00F90D1C">
      <w:pPr>
        <w:pStyle w:val="Tekstpodstawowy"/>
        <w:spacing w:line="276" w:lineRule="auto"/>
        <w:rPr>
          <w:b/>
          <w:color w:val="000000" w:themeColor="text1"/>
        </w:rPr>
      </w:pPr>
    </w:p>
    <w:p w14:paraId="29FAEFD0" w14:textId="77777777" w:rsidR="00455957" w:rsidRPr="003A2845" w:rsidRDefault="00455957" w:rsidP="00F90D1C">
      <w:pPr>
        <w:pStyle w:val="Tekstpodstawowy"/>
        <w:spacing w:line="276" w:lineRule="auto"/>
        <w:rPr>
          <w:b/>
          <w:color w:val="000000" w:themeColor="text1"/>
          <w:sz w:val="24"/>
        </w:rPr>
      </w:pPr>
    </w:p>
    <w:p w14:paraId="028D89AF" w14:textId="615BF7F5" w:rsidR="00020DA9" w:rsidRPr="003A2845" w:rsidRDefault="0055657C" w:rsidP="00F90D1C">
      <w:pPr>
        <w:spacing w:line="276" w:lineRule="auto"/>
        <w:ind w:left="136" w:right="78"/>
        <w:rPr>
          <w:color w:val="000000" w:themeColor="text1"/>
        </w:rPr>
      </w:pPr>
      <w:r>
        <w:rPr>
          <w:b/>
          <w:color w:val="000000" w:themeColor="text1"/>
        </w:rPr>
        <w:t>Część I</w:t>
      </w:r>
      <w:r w:rsidR="000738DF" w:rsidRPr="003A2845">
        <w:rPr>
          <w:b/>
          <w:color w:val="000000" w:themeColor="text1"/>
        </w:rPr>
        <w:t xml:space="preserve"> Dostawa </w:t>
      </w:r>
      <w:r w:rsidR="00DA09AC" w:rsidRPr="003A2845">
        <w:rPr>
          <w:b/>
          <w:color w:val="000000" w:themeColor="text1"/>
        </w:rPr>
        <w:t>preparatów</w:t>
      </w:r>
      <w:r w:rsidR="00E6795F" w:rsidRPr="003A2845">
        <w:rPr>
          <w:b/>
          <w:color w:val="000000" w:themeColor="text1"/>
        </w:rPr>
        <w:t xml:space="preserve"> do </w:t>
      </w:r>
      <w:r w:rsidR="005856B2" w:rsidRPr="003A2845">
        <w:rPr>
          <w:b/>
          <w:color w:val="000000" w:themeColor="text1"/>
        </w:rPr>
        <w:t>ż</w:t>
      </w:r>
      <w:r w:rsidR="00D1192A" w:rsidRPr="003A2845">
        <w:rPr>
          <w:b/>
          <w:color w:val="000000" w:themeColor="text1"/>
        </w:rPr>
        <w:t xml:space="preserve">ywienia pozajelitowego </w:t>
      </w:r>
      <w:r w:rsidR="000738DF" w:rsidRPr="003A2845">
        <w:rPr>
          <w:color w:val="000000" w:themeColor="text1"/>
        </w:rPr>
        <w:t>zgodnie z opisem przedmiotu zamówienia</w:t>
      </w:r>
      <w:r w:rsidR="008A21E0" w:rsidRPr="003A2845">
        <w:rPr>
          <w:color w:val="000000" w:themeColor="text1"/>
        </w:rPr>
        <w:br/>
      </w:r>
      <w:r w:rsidR="00D1192A" w:rsidRPr="003A2845">
        <w:rPr>
          <w:color w:val="000000" w:themeColor="text1"/>
        </w:rPr>
        <w:t>podanym w Załączniku nr 3</w:t>
      </w:r>
      <w:r w:rsidR="000738DF" w:rsidRPr="003A2845">
        <w:rPr>
          <w:color w:val="000000" w:themeColor="text1"/>
        </w:rPr>
        <w:t>.</w:t>
      </w:r>
      <w:r>
        <w:rPr>
          <w:color w:val="000000" w:themeColor="text1"/>
        </w:rPr>
        <w:t>1</w:t>
      </w:r>
      <w:r w:rsidR="000738DF" w:rsidRPr="003A2845">
        <w:rPr>
          <w:color w:val="000000" w:themeColor="text1"/>
        </w:rPr>
        <w:t xml:space="preserve"> do SWZ;</w:t>
      </w:r>
    </w:p>
    <w:p w14:paraId="0AE7B799" w14:textId="77777777" w:rsidR="00020DA9" w:rsidRPr="003A2845" w:rsidRDefault="000738DF" w:rsidP="00F90D1C">
      <w:pPr>
        <w:pStyle w:val="Nagwek1"/>
        <w:spacing w:line="276" w:lineRule="auto"/>
        <w:rPr>
          <w:color w:val="000000" w:themeColor="text1"/>
        </w:rPr>
      </w:pPr>
      <w:r w:rsidRPr="003A2845">
        <w:rPr>
          <w:color w:val="000000" w:themeColor="text1"/>
        </w:rPr>
        <w:t>Wartość ogólna zamówienia netto wynosi: ..............................................</w:t>
      </w:r>
    </w:p>
    <w:p w14:paraId="767B24D3" w14:textId="77777777" w:rsidR="00020DA9" w:rsidRPr="003A2845" w:rsidRDefault="000738DF" w:rsidP="00F90D1C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6406294B" w14:textId="77777777" w:rsidR="00020DA9" w:rsidRPr="003A2845" w:rsidRDefault="000738DF" w:rsidP="00F90D1C">
      <w:pPr>
        <w:tabs>
          <w:tab w:val="left" w:leader="dot" w:pos="7046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Wartość ogólna zamówienia brutto ( z podatkiem VAT</w:t>
      </w:r>
      <w:r w:rsidRPr="003A2845">
        <w:rPr>
          <w:b/>
          <w:color w:val="000000" w:themeColor="text1"/>
          <w:spacing w:val="-24"/>
        </w:rPr>
        <w:t xml:space="preserve"> </w:t>
      </w:r>
      <w:r w:rsidRPr="003A2845">
        <w:rPr>
          <w:b/>
          <w:color w:val="000000" w:themeColor="text1"/>
        </w:rPr>
        <w:t>w</w:t>
      </w:r>
      <w:r w:rsidRPr="003A2845">
        <w:rPr>
          <w:b/>
          <w:color w:val="000000" w:themeColor="text1"/>
          <w:spacing w:val="-1"/>
        </w:rPr>
        <w:t xml:space="preserve"> </w:t>
      </w:r>
      <w:r w:rsidRPr="003A2845">
        <w:rPr>
          <w:b/>
          <w:color w:val="000000" w:themeColor="text1"/>
        </w:rPr>
        <w:t>wysokości</w:t>
      </w:r>
      <w:r w:rsidRPr="003A2845">
        <w:rPr>
          <w:b/>
          <w:color w:val="000000" w:themeColor="text1"/>
        </w:rPr>
        <w:tab/>
        <w:t>%)</w:t>
      </w:r>
    </w:p>
    <w:p w14:paraId="5B6B02AD" w14:textId="77777777" w:rsidR="00020DA9" w:rsidRPr="003A2845" w:rsidRDefault="000738DF" w:rsidP="00F90D1C">
      <w:pPr>
        <w:tabs>
          <w:tab w:val="left" w:leader="dot" w:pos="4907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wynosi</w:t>
      </w:r>
      <w:r w:rsidRPr="003A2845">
        <w:rPr>
          <w:b/>
          <w:color w:val="000000" w:themeColor="text1"/>
        </w:rPr>
        <w:tab/>
        <w:t>zł.</w:t>
      </w:r>
    </w:p>
    <w:p w14:paraId="28954A54" w14:textId="77777777" w:rsidR="00F90D1C" w:rsidRPr="003A2845" w:rsidRDefault="000738DF" w:rsidP="00F90D1C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02513E94" w14:textId="77777777" w:rsidR="00F90D1C" w:rsidRDefault="00F90D1C" w:rsidP="00F90D1C">
      <w:pPr>
        <w:spacing w:line="276" w:lineRule="auto"/>
        <w:ind w:left="136"/>
        <w:rPr>
          <w:color w:val="000000" w:themeColor="text1"/>
        </w:rPr>
      </w:pPr>
      <w:r w:rsidRPr="003A2845">
        <w:rPr>
          <w:b/>
          <w:color w:val="000000" w:themeColor="text1"/>
        </w:rPr>
        <w:t xml:space="preserve">Deklarujemy </w:t>
      </w:r>
      <w:r w:rsidRPr="003A2845">
        <w:rPr>
          <w:color w:val="000000" w:themeColor="text1"/>
        </w:rPr>
        <w:t xml:space="preserve">termin płatności </w:t>
      </w:r>
      <w:r w:rsidRPr="003A2845">
        <w:rPr>
          <w:b/>
          <w:color w:val="000000" w:themeColor="text1"/>
        </w:rPr>
        <w:t xml:space="preserve">…… dni </w:t>
      </w:r>
      <w:r w:rsidRPr="003A2845">
        <w:rPr>
          <w:color w:val="000000" w:themeColor="text1"/>
        </w:rPr>
        <w:t>(min. 14 dni - max. 30 dni) od daty otrzymania faktury przez</w:t>
      </w:r>
      <w:r w:rsidRPr="003A2845">
        <w:rPr>
          <w:color w:val="000000" w:themeColor="text1"/>
          <w:spacing w:val="-6"/>
        </w:rPr>
        <w:t xml:space="preserve"> </w:t>
      </w:r>
      <w:r w:rsidRPr="003A2845">
        <w:rPr>
          <w:color w:val="000000" w:themeColor="text1"/>
        </w:rPr>
        <w:t>Zamawiającego.</w:t>
      </w:r>
    </w:p>
    <w:p w14:paraId="3387DA73" w14:textId="77777777" w:rsidR="008C2163" w:rsidRDefault="008C2163" w:rsidP="00F90D1C">
      <w:pPr>
        <w:spacing w:line="276" w:lineRule="auto"/>
        <w:ind w:left="136"/>
        <w:rPr>
          <w:color w:val="000000" w:themeColor="text1"/>
        </w:rPr>
      </w:pPr>
    </w:p>
    <w:p w14:paraId="1ACEC5F9" w14:textId="77777777" w:rsidR="00455957" w:rsidRPr="003A2845" w:rsidRDefault="00455957" w:rsidP="00F90D1C">
      <w:pPr>
        <w:spacing w:line="276" w:lineRule="auto"/>
        <w:ind w:left="136"/>
        <w:rPr>
          <w:color w:val="000000" w:themeColor="text1"/>
        </w:rPr>
      </w:pPr>
    </w:p>
    <w:p w14:paraId="69A1CC7E" w14:textId="51CF80F6" w:rsidR="008C2163" w:rsidRPr="003A2845" w:rsidRDefault="008C2163" w:rsidP="008C2163">
      <w:pPr>
        <w:spacing w:line="276" w:lineRule="auto"/>
        <w:ind w:left="136" w:right="78"/>
        <w:rPr>
          <w:color w:val="000000" w:themeColor="text1"/>
        </w:rPr>
      </w:pPr>
      <w:r>
        <w:rPr>
          <w:b/>
          <w:color w:val="000000" w:themeColor="text1"/>
        </w:rPr>
        <w:lastRenderedPageBreak/>
        <w:t xml:space="preserve">Część II </w:t>
      </w:r>
      <w:r w:rsidRPr="003A2845">
        <w:rPr>
          <w:b/>
          <w:color w:val="000000" w:themeColor="text1"/>
        </w:rPr>
        <w:t xml:space="preserve">Dostawa preparatów do żywienia pozajelitowego </w:t>
      </w:r>
      <w:r w:rsidRPr="003A2845">
        <w:rPr>
          <w:color w:val="000000" w:themeColor="text1"/>
        </w:rPr>
        <w:t>zgodnie z opisem przedmiotu zamówienia</w:t>
      </w:r>
      <w:r w:rsidRPr="003A2845">
        <w:rPr>
          <w:color w:val="000000" w:themeColor="text1"/>
        </w:rPr>
        <w:br/>
        <w:t>podanym w Załączniku nr 3.</w:t>
      </w:r>
      <w:r>
        <w:rPr>
          <w:color w:val="000000" w:themeColor="text1"/>
        </w:rPr>
        <w:t>2</w:t>
      </w:r>
      <w:r w:rsidRPr="003A2845">
        <w:rPr>
          <w:color w:val="000000" w:themeColor="text1"/>
        </w:rPr>
        <w:t xml:space="preserve"> do SWZ;</w:t>
      </w:r>
    </w:p>
    <w:p w14:paraId="7F2EE8EB" w14:textId="77777777" w:rsidR="008C2163" w:rsidRPr="003A2845" w:rsidRDefault="008C2163" w:rsidP="008C2163">
      <w:pPr>
        <w:pStyle w:val="Nagwek1"/>
        <w:spacing w:line="276" w:lineRule="auto"/>
        <w:rPr>
          <w:color w:val="000000" w:themeColor="text1"/>
        </w:rPr>
      </w:pPr>
      <w:r w:rsidRPr="003A2845">
        <w:rPr>
          <w:color w:val="000000" w:themeColor="text1"/>
        </w:rPr>
        <w:t>Wartość ogólna zamówienia netto wynosi: ..............................................</w:t>
      </w:r>
    </w:p>
    <w:p w14:paraId="45AA75D5" w14:textId="77777777" w:rsidR="008C2163" w:rsidRPr="003A2845" w:rsidRDefault="008C2163" w:rsidP="008C2163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37774CF6" w14:textId="77777777" w:rsidR="008C2163" w:rsidRPr="003A2845" w:rsidRDefault="008C2163" w:rsidP="008C2163">
      <w:pPr>
        <w:tabs>
          <w:tab w:val="left" w:leader="dot" w:pos="7046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Wartość ogólna zamówienia brutto ( z podatkiem VAT</w:t>
      </w:r>
      <w:r w:rsidRPr="003A2845">
        <w:rPr>
          <w:b/>
          <w:color w:val="000000" w:themeColor="text1"/>
          <w:spacing w:val="-24"/>
        </w:rPr>
        <w:t xml:space="preserve"> </w:t>
      </w:r>
      <w:r w:rsidRPr="003A2845">
        <w:rPr>
          <w:b/>
          <w:color w:val="000000" w:themeColor="text1"/>
        </w:rPr>
        <w:t>w</w:t>
      </w:r>
      <w:r w:rsidRPr="003A2845">
        <w:rPr>
          <w:b/>
          <w:color w:val="000000" w:themeColor="text1"/>
          <w:spacing w:val="-1"/>
        </w:rPr>
        <w:t xml:space="preserve"> </w:t>
      </w:r>
      <w:r w:rsidRPr="003A2845">
        <w:rPr>
          <w:b/>
          <w:color w:val="000000" w:themeColor="text1"/>
        </w:rPr>
        <w:t>wysokości</w:t>
      </w:r>
      <w:r w:rsidRPr="003A2845">
        <w:rPr>
          <w:b/>
          <w:color w:val="000000" w:themeColor="text1"/>
        </w:rPr>
        <w:tab/>
        <w:t>%)</w:t>
      </w:r>
    </w:p>
    <w:p w14:paraId="76D05860" w14:textId="77777777" w:rsidR="008C2163" w:rsidRPr="003A2845" w:rsidRDefault="008C2163" w:rsidP="008C2163">
      <w:pPr>
        <w:tabs>
          <w:tab w:val="left" w:leader="dot" w:pos="4907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wynosi</w:t>
      </w:r>
      <w:r w:rsidRPr="003A2845">
        <w:rPr>
          <w:b/>
          <w:color w:val="000000" w:themeColor="text1"/>
        </w:rPr>
        <w:tab/>
        <w:t>zł.</w:t>
      </w:r>
    </w:p>
    <w:p w14:paraId="31DB4101" w14:textId="77777777" w:rsidR="008C2163" w:rsidRPr="003A2845" w:rsidRDefault="008C2163" w:rsidP="008C2163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43598D05" w14:textId="77777777" w:rsidR="008C2163" w:rsidRPr="003A2845" w:rsidRDefault="008C2163" w:rsidP="008C2163">
      <w:pPr>
        <w:spacing w:line="276" w:lineRule="auto"/>
        <w:ind w:left="136"/>
        <w:rPr>
          <w:color w:val="000000" w:themeColor="text1"/>
        </w:rPr>
      </w:pPr>
      <w:r w:rsidRPr="003A2845">
        <w:rPr>
          <w:b/>
          <w:color w:val="000000" w:themeColor="text1"/>
        </w:rPr>
        <w:t xml:space="preserve">Deklarujemy </w:t>
      </w:r>
      <w:r w:rsidRPr="003A2845">
        <w:rPr>
          <w:color w:val="000000" w:themeColor="text1"/>
        </w:rPr>
        <w:t xml:space="preserve">termin płatności </w:t>
      </w:r>
      <w:r w:rsidRPr="003A2845">
        <w:rPr>
          <w:b/>
          <w:color w:val="000000" w:themeColor="text1"/>
        </w:rPr>
        <w:t xml:space="preserve">…… dni </w:t>
      </w:r>
      <w:r w:rsidRPr="003A2845">
        <w:rPr>
          <w:color w:val="000000" w:themeColor="text1"/>
        </w:rPr>
        <w:t>(min. 14 dni - max. 30 dni) od daty otrzymania faktury przez</w:t>
      </w:r>
      <w:r w:rsidRPr="003A2845">
        <w:rPr>
          <w:color w:val="000000" w:themeColor="text1"/>
          <w:spacing w:val="-6"/>
        </w:rPr>
        <w:t xml:space="preserve"> </w:t>
      </w:r>
      <w:r w:rsidRPr="003A2845">
        <w:rPr>
          <w:color w:val="000000" w:themeColor="text1"/>
        </w:rPr>
        <w:t>Zamawiającego.</w:t>
      </w:r>
    </w:p>
    <w:p w14:paraId="4E772A7E" w14:textId="77777777" w:rsidR="00D1192A" w:rsidRDefault="00D1192A" w:rsidP="00F90D1C">
      <w:pPr>
        <w:spacing w:line="276" w:lineRule="auto"/>
        <w:ind w:left="136"/>
        <w:rPr>
          <w:b/>
          <w:color w:val="000000" w:themeColor="text1"/>
        </w:rPr>
      </w:pPr>
    </w:p>
    <w:p w14:paraId="0C3A0C6A" w14:textId="77777777" w:rsidR="00455957" w:rsidRPr="003A2845" w:rsidRDefault="00455957" w:rsidP="00F90D1C">
      <w:pPr>
        <w:spacing w:line="276" w:lineRule="auto"/>
        <w:ind w:left="136"/>
        <w:rPr>
          <w:b/>
          <w:color w:val="000000" w:themeColor="text1"/>
        </w:rPr>
      </w:pPr>
      <w:bookmarkStart w:id="1" w:name="_GoBack"/>
      <w:bookmarkEnd w:id="1"/>
    </w:p>
    <w:p w14:paraId="1A2CBD1C" w14:textId="4ABF7DAB" w:rsidR="00D1192A" w:rsidRPr="003A2845" w:rsidRDefault="0055657C" w:rsidP="00D1192A">
      <w:pPr>
        <w:spacing w:line="276" w:lineRule="auto"/>
        <w:ind w:left="136" w:right="78"/>
        <w:rPr>
          <w:color w:val="000000" w:themeColor="text1"/>
        </w:rPr>
      </w:pPr>
      <w:r>
        <w:rPr>
          <w:b/>
          <w:color w:val="000000" w:themeColor="text1"/>
        </w:rPr>
        <w:t>Część II</w:t>
      </w:r>
      <w:r w:rsidR="008C2163">
        <w:rPr>
          <w:b/>
          <w:color w:val="000000" w:themeColor="text1"/>
        </w:rPr>
        <w:t>I</w:t>
      </w:r>
      <w:r w:rsidR="00D1192A" w:rsidRPr="003A2845">
        <w:rPr>
          <w:b/>
          <w:color w:val="000000" w:themeColor="text1"/>
        </w:rPr>
        <w:t xml:space="preserve"> Dostawa płynów infuzyjnych </w:t>
      </w:r>
      <w:r w:rsidR="00D1192A" w:rsidRPr="003A2845">
        <w:rPr>
          <w:color w:val="000000" w:themeColor="text1"/>
        </w:rPr>
        <w:t>zgodnie z opisem przedmiotu zamówienia</w:t>
      </w:r>
      <w:r w:rsidR="00D1192A" w:rsidRPr="003A2845">
        <w:rPr>
          <w:color w:val="000000" w:themeColor="text1"/>
        </w:rPr>
        <w:br/>
        <w:t>podanym w Załączniku nr</w:t>
      </w:r>
      <w:r w:rsidR="008C2163">
        <w:rPr>
          <w:color w:val="000000" w:themeColor="text1"/>
        </w:rPr>
        <w:t xml:space="preserve"> 3.3</w:t>
      </w:r>
      <w:r w:rsidR="00D1192A" w:rsidRPr="003A2845">
        <w:rPr>
          <w:color w:val="000000" w:themeColor="text1"/>
        </w:rPr>
        <w:t xml:space="preserve"> do SWZ;</w:t>
      </w:r>
    </w:p>
    <w:p w14:paraId="415FA534" w14:textId="77777777" w:rsidR="00D1192A" w:rsidRPr="003A2845" w:rsidRDefault="00D1192A" w:rsidP="00D1192A">
      <w:pPr>
        <w:pStyle w:val="Nagwek1"/>
        <w:spacing w:line="276" w:lineRule="auto"/>
        <w:rPr>
          <w:color w:val="000000" w:themeColor="text1"/>
        </w:rPr>
      </w:pPr>
      <w:r w:rsidRPr="003A2845">
        <w:rPr>
          <w:color w:val="000000" w:themeColor="text1"/>
        </w:rPr>
        <w:t>Wartość ogólna zamówienia netto wynosi: ..............................................</w:t>
      </w:r>
    </w:p>
    <w:p w14:paraId="0D51810E" w14:textId="77777777" w:rsidR="00D1192A" w:rsidRPr="003A2845" w:rsidRDefault="00D1192A" w:rsidP="00D1192A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0AD09C4E" w14:textId="77777777" w:rsidR="00D1192A" w:rsidRPr="003A2845" w:rsidRDefault="00D1192A" w:rsidP="00D1192A">
      <w:pPr>
        <w:tabs>
          <w:tab w:val="left" w:leader="dot" w:pos="7046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Wartość ogólna zamówienia brutto ( z podatkiem VAT</w:t>
      </w:r>
      <w:r w:rsidRPr="003A2845">
        <w:rPr>
          <w:b/>
          <w:color w:val="000000" w:themeColor="text1"/>
          <w:spacing w:val="-24"/>
        </w:rPr>
        <w:t xml:space="preserve"> </w:t>
      </w:r>
      <w:r w:rsidRPr="003A2845">
        <w:rPr>
          <w:b/>
          <w:color w:val="000000" w:themeColor="text1"/>
        </w:rPr>
        <w:t>w</w:t>
      </w:r>
      <w:r w:rsidRPr="003A2845">
        <w:rPr>
          <w:b/>
          <w:color w:val="000000" w:themeColor="text1"/>
          <w:spacing w:val="-1"/>
        </w:rPr>
        <w:t xml:space="preserve"> </w:t>
      </w:r>
      <w:r w:rsidRPr="003A2845">
        <w:rPr>
          <w:b/>
          <w:color w:val="000000" w:themeColor="text1"/>
        </w:rPr>
        <w:t>wysokości</w:t>
      </w:r>
      <w:r w:rsidRPr="003A2845">
        <w:rPr>
          <w:b/>
          <w:color w:val="000000" w:themeColor="text1"/>
        </w:rPr>
        <w:tab/>
        <w:t>%)</w:t>
      </w:r>
    </w:p>
    <w:p w14:paraId="000901E1" w14:textId="77777777" w:rsidR="00D1192A" w:rsidRPr="003A2845" w:rsidRDefault="00D1192A" w:rsidP="00D1192A">
      <w:pPr>
        <w:tabs>
          <w:tab w:val="left" w:leader="dot" w:pos="4907"/>
        </w:tabs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wynosi</w:t>
      </w:r>
      <w:r w:rsidRPr="003A2845">
        <w:rPr>
          <w:b/>
          <w:color w:val="000000" w:themeColor="text1"/>
        </w:rPr>
        <w:tab/>
        <w:t>zł.</w:t>
      </w:r>
    </w:p>
    <w:p w14:paraId="7499C849" w14:textId="77777777" w:rsidR="00D1192A" w:rsidRPr="003A2845" w:rsidRDefault="00D1192A" w:rsidP="00D1192A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>słownie: .........................................................................................................................</w:t>
      </w:r>
    </w:p>
    <w:p w14:paraId="4AA59786" w14:textId="77777777" w:rsidR="00D1192A" w:rsidRPr="003A2845" w:rsidRDefault="00D1192A" w:rsidP="00D1192A">
      <w:pPr>
        <w:spacing w:line="276" w:lineRule="auto"/>
        <w:ind w:left="136"/>
        <w:rPr>
          <w:b/>
          <w:color w:val="000000" w:themeColor="text1"/>
        </w:rPr>
      </w:pPr>
      <w:r w:rsidRPr="003A2845">
        <w:rPr>
          <w:b/>
          <w:color w:val="000000" w:themeColor="text1"/>
        </w:rPr>
        <w:t xml:space="preserve">Deklarujemy </w:t>
      </w:r>
      <w:r w:rsidRPr="003A2845">
        <w:rPr>
          <w:color w:val="000000" w:themeColor="text1"/>
        </w:rPr>
        <w:t xml:space="preserve">termin płatności </w:t>
      </w:r>
      <w:r w:rsidRPr="003A2845">
        <w:rPr>
          <w:b/>
          <w:color w:val="000000" w:themeColor="text1"/>
        </w:rPr>
        <w:t xml:space="preserve">…… dni </w:t>
      </w:r>
      <w:r w:rsidRPr="003A2845">
        <w:rPr>
          <w:color w:val="000000" w:themeColor="text1"/>
        </w:rPr>
        <w:t>(min. 14 dni - max. 30 dni) od daty otrzymania faktury przez</w:t>
      </w:r>
      <w:r w:rsidRPr="003A2845">
        <w:rPr>
          <w:color w:val="000000" w:themeColor="text1"/>
          <w:spacing w:val="-6"/>
        </w:rPr>
        <w:t xml:space="preserve"> </w:t>
      </w:r>
      <w:r w:rsidRPr="003A2845">
        <w:rPr>
          <w:color w:val="000000" w:themeColor="text1"/>
        </w:rPr>
        <w:t>Zamawiającego.</w:t>
      </w:r>
    </w:p>
    <w:p w14:paraId="4CA612D1" w14:textId="77777777" w:rsidR="00D1192A" w:rsidRPr="003A2845" w:rsidRDefault="00D1192A" w:rsidP="00F90D1C">
      <w:pPr>
        <w:spacing w:line="276" w:lineRule="auto"/>
        <w:ind w:left="136"/>
        <w:rPr>
          <w:b/>
          <w:color w:val="000000" w:themeColor="text1"/>
        </w:rPr>
      </w:pPr>
    </w:p>
    <w:p w14:paraId="2F898825" w14:textId="752050F7" w:rsidR="00F90D1C" w:rsidRPr="003A2845" w:rsidRDefault="00F90D1C" w:rsidP="004732D5">
      <w:pPr>
        <w:spacing w:line="276" w:lineRule="auto"/>
        <w:rPr>
          <w:b/>
          <w:color w:val="000000" w:themeColor="text1"/>
        </w:rPr>
      </w:pPr>
    </w:p>
    <w:p w14:paraId="038734BC" w14:textId="1F24807B" w:rsidR="00E33B7C" w:rsidRPr="003A2845" w:rsidRDefault="00E33B7C">
      <w:pPr>
        <w:rPr>
          <w:color w:val="000000" w:themeColor="text1"/>
        </w:rPr>
      </w:pPr>
    </w:p>
    <w:p w14:paraId="0889260C" w14:textId="2EDA210E" w:rsidR="00020DA9" w:rsidRPr="003A2845" w:rsidRDefault="000738DF" w:rsidP="00B13264">
      <w:pPr>
        <w:pStyle w:val="Akapitzlist"/>
        <w:numPr>
          <w:ilvl w:val="1"/>
          <w:numId w:val="11"/>
        </w:numPr>
        <w:tabs>
          <w:tab w:val="left" w:pos="857"/>
        </w:tabs>
        <w:ind w:right="159"/>
        <w:rPr>
          <w:color w:val="000000" w:themeColor="text1"/>
        </w:rPr>
      </w:pPr>
      <w:r w:rsidRPr="003A2845">
        <w:rPr>
          <w:color w:val="000000" w:themeColor="text1"/>
        </w:rPr>
        <w:t>Oświadczam,</w:t>
      </w:r>
      <w:r w:rsidRPr="003A2845">
        <w:rPr>
          <w:color w:val="000000" w:themeColor="text1"/>
          <w:spacing w:val="-13"/>
        </w:rPr>
        <w:t xml:space="preserve"> </w:t>
      </w:r>
      <w:r w:rsidRPr="003A2845">
        <w:rPr>
          <w:color w:val="000000" w:themeColor="text1"/>
        </w:rPr>
        <w:t>że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zapoznaliśmy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się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ze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specyfikacją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warunków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zamówienia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i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nie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wnosimy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do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niej zastrzeżeń oraz zdobyliśmy konieczne informacje do przygotowania</w:t>
      </w:r>
      <w:r w:rsidRPr="003A2845">
        <w:rPr>
          <w:color w:val="000000" w:themeColor="text1"/>
          <w:spacing w:val="-5"/>
        </w:rPr>
        <w:t xml:space="preserve"> </w:t>
      </w:r>
      <w:r w:rsidRPr="003A2845">
        <w:rPr>
          <w:color w:val="000000" w:themeColor="text1"/>
        </w:rPr>
        <w:t>oferty.</w:t>
      </w:r>
    </w:p>
    <w:p w14:paraId="108542E6" w14:textId="735BF169" w:rsidR="00020DA9" w:rsidRPr="003A2845" w:rsidRDefault="000738DF" w:rsidP="00B13264">
      <w:pPr>
        <w:pStyle w:val="Akapitzlist"/>
        <w:numPr>
          <w:ilvl w:val="1"/>
          <w:numId w:val="11"/>
        </w:numPr>
        <w:tabs>
          <w:tab w:val="left" w:pos="857"/>
        </w:tabs>
        <w:spacing w:before="121"/>
        <w:ind w:right="156"/>
        <w:rPr>
          <w:color w:val="000000" w:themeColor="text1"/>
        </w:rPr>
      </w:pPr>
      <w:r w:rsidRPr="003A2845">
        <w:rPr>
          <w:color w:val="000000" w:themeColor="text1"/>
        </w:rPr>
        <w:t>Oświadczam, że uważamy się za związanych niniejszą ofertą przez czas</w:t>
      </w:r>
      <w:r w:rsidR="008A21E0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wskazany w</w:t>
      </w:r>
      <w:r w:rsidR="000A4BEB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specyfikacji warunków zamówienia tj. do dnia</w:t>
      </w:r>
      <w:r w:rsidRPr="003A2845">
        <w:rPr>
          <w:color w:val="000000" w:themeColor="text1"/>
          <w:spacing w:val="-8"/>
        </w:rPr>
        <w:t xml:space="preserve"> </w:t>
      </w:r>
      <w:r w:rsidRPr="003A2845">
        <w:rPr>
          <w:color w:val="000000" w:themeColor="text1"/>
        </w:rPr>
        <w:t>......……………………………………</w:t>
      </w:r>
    </w:p>
    <w:p w14:paraId="63642F4B" w14:textId="274636D8" w:rsidR="00020DA9" w:rsidRPr="003A2845" w:rsidRDefault="000738DF" w:rsidP="00B13264">
      <w:pPr>
        <w:pStyle w:val="Akapitzlist"/>
        <w:numPr>
          <w:ilvl w:val="1"/>
          <w:numId w:val="11"/>
        </w:numPr>
        <w:tabs>
          <w:tab w:val="left" w:pos="857"/>
          <w:tab w:val="left" w:pos="1870"/>
          <w:tab w:val="left" w:pos="2643"/>
          <w:tab w:val="left" w:pos="4106"/>
          <w:tab w:val="left" w:pos="5414"/>
          <w:tab w:val="left" w:pos="6442"/>
          <w:tab w:val="left" w:pos="7090"/>
          <w:tab w:val="left" w:pos="7384"/>
          <w:tab w:val="left" w:pos="8692"/>
        </w:tabs>
        <w:spacing w:before="3"/>
        <w:ind w:right="159"/>
        <w:rPr>
          <w:color w:val="000000" w:themeColor="text1"/>
        </w:rPr>
      </w:pPr>
      <w:r w:rsidRPr="003A2845">
        <w:rPr>
          <w:color w:val="000000" w:themeColor="text1"/>
        </w:rPr>
        <w:t>Dostawy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objęte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zamówieniem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zamierzamy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wykonać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sami</w:t>
      </w:r>
      <w:r w:rsidR="00A15A78" w:rsidRPr="003A2845">
        <w:rPr>
          <w:color w:val="000000" w:themeColor="text1"/>
        </w:rPr>
        <w:t xml:space="preserve"> </w:t>
      </w:r>
      <w:r w:rsidR="007F4B32" w:rsidRPr="003A2845">
        <w:rPr>
          <w:color w:val="000000" w:themeColor="text1"/>
        </w:rPr>
        <w:t> </w:t>
      </w:r>
      <w:r w:rsidRPr="003A2845">
        <w:rPr>
          <w:color w:val="000000" w:themeColor="text1"/>
        </w:rPr>
        <w:t>/</w:t>
      </w:r>
      <w:r w:rsidR="007F4B32" w:rsidRPr="003A2845">
        <w:rPr>
          <w:color w:val="000000" w:themeColor="text1"/>
        </w:rPr>
        <w:t> </w:t>
      </w:r>
      <w:r w:rsidR="00A15A78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zamierzamy</w:t>
      </w:r>
      <w:r w:rsidR="007F4B32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  <w:spacing w:val="-4"/>
        </w:rPr>
        <w:t xml:space="preserve">zlecić </w:t>
      </w:r>
      <w:r w:rsidRPr="003A2845">
        <w:rPr>
          <w:color w:val="000000" w:themeColor="text1"/>
        </w:rPr>
        <w:t>podwykonawcom.</w:t>
      </w:r>
    </w:p>
    <w:p w14:paraId="088201FF" w14:textId="77777777" w:rsidR="004732D5" w:rsidRPr="003A2845" w:rsidRDefault="000738DF" w:rsidP="004732D5">
      <w:pPr>
        <w:pStyle w:val="Akapitzlist"/>
        <w:numPr>
          <w:ilvl w:val="1"/>
          <w:numId w:val="11"/>
        </w:numPr>
        <w:tabs>
          <w:tab w:val="left" w:pos="857"/>
        </w:tabs>
        <w:spacing w:before="1"/>
        <w:ind w:right="158"/>
        <w:rPr>
          <w:color w:val="000000" w:themeColor="text1"/>
        </w:rPr>
      </w:pPr>
      <w:r w:rsidRPr="003A2845">
        <w:rPr>
          <w:color w:val="000000" w:themeColor="text1"/>
        </w:rPr>
        <w:t>Oświadczam, że zawarte w specyfikacji warunków zamówienia projektowane postanowienia umowy zostały przez nas zaakceptowane i zobowiązujemy się w przypadku wyboru naszej oferty do zawarcia umowy na wyżej wymienionych warunkach, w miejscu i terminie wyznaczonym przez</w:t>
      </w:r>
      <w:r w:rsidRPr="003A2845">
        <w:rPr>
          <w:color w:val="000000" w:themeColor="text1"/>
          <w:spacing w:val="-5"/>
        </w:rPr>
        <w:t xml:space="preserve"> </w:t>
      </w:r>
      <w:r w:rsidRPr="003A2845">
        <w:rPr>
          <w:color w:val="000000" w:themeColor="text1"/>
        </w:rPr>
        <w:t>Zamawiającego.</w:t>
      </w:r>
    </w:p>
    <w:p w14:paraId="28E2BB63" w14:textId="71B70648" w:rsidR="004732D5" w:rsidRPr="003A2845" w:rsidRDefault="004732D5" w:rsidP="004732D5">
      <w:pPr>
        <w:pStyle w:val="Akapitzlist"/>
        <w:numPr>
          <w:ilvl w:val="1"/>
          <w:numId w:val="11"/>
        </w:numPr>
        <w:tabs>
          <w:tab w:val="left" w:pos="857"/>
        </w:tabs>
        <w:spacing w:before="1"/>
        <w:ind w:right="158"/>
        <w:rPr>
          <w:color w:val="000000" w:themeColor="text1"/>
        </w:rPr>
      </w:pPr>
      <w:r w:rsidRPr="003A2845">
        <w:rPr>
          <w:color w:val="000000" w:themeColor="text1"/>
        </w:rPr>
        <w:t>Osobą, która kierować będzie realizacją zamierzeń będących przedmiotem zamówienia jest ............................................................</w:t>
      </w:r>
      <w:r w:rsidR="00212EC4" w:rsidRPr="003A2845">
        <w:rPr>
          <w:color w:val="000000" w:themeColor="text1"/>
        </w:rPr>
        <w:t>.....</w:t>
      </w:r>
      <w:r w:rsidR="00A15A78" w:rsidRPr="003A2845">
        <w:rPr>
          <w:color w:val="000000" w:themeColor="text1"/>
        </w:rPr>
        <w:t>..</w:t>
      </w:r>
      <w:r w:rsidRPr="003A2845">
        <w:rPr>
          <w:color w:val="000000" w:themeColor="text1"/>
        </w:rPr>
        <w:t>..........(tel.</w:t>
      </w:r>
      <w:r w:rsidR="00A15A78" w:rsidRPr="003A2845">
        <w:rPr>
          <w:color w:val="000000" w:themeColor="text1"/>
        </w:rPr>
        <w:t>:…………………</w:t>
      </w:r>
      <w:r w:rsidR="00212EC4" w:rsidRPr="003A2845">
        <w:rPr>
          <w:color w:val="000000" w:themeColor="text1"/>
        </w:rPr>
        <w:t>.</w:t>
      </w:r>
      <w:r w:rsidRPr="003A2845">
        <w:rPr>
          <w:color w:val="000000" w:themeColor="text1"/>
        </w:rPr>
        <w:t>e-mail…</w:t>
      </w:r>
      <w:r w:rsidR="00A15A78" w:rsidRPr="003A2845">
        <w:rPr>
          <w:color w:val="000000" w:themeColor="text1"/>
        </w:rPr>
        <w:t>……….</w:t>
      </w:r>
      <w:r w:rsidRPr="003A2845">
        <w:rPr>
          <w:color w:val="000000" w:themeColor="text1"/>
        </w:rPr>
        <w:t>…………………...</w:t>
      </w:r>
    </w:p>
    <w:p w14:paraId="1B73332E" w14:textId="64CCE9A4" w:rsidR="00020DA9" w:rsidRPr="003A2845" w:rsidRDefault="000738DF" w:rsidP="00B13264">
      <w:pPr>
        <w:pStyle w:val="Akapitzlist"/>
        <w:numPr>
          <w:ilvl w:val="1"/>
          <w:numId w:val="11"/>
        </w:numPr>
        <w:tabs>
          <w:tab w:val="left" w:pos="857"/>
        </w:tabs>
        <w:spacing w:before="1"/>
        <w:ind w:right="158"/>
        <w:rPr>
          <w:color w:val="000000" w:themeColor="text1"/>
        </w:rPr>
      </w:pPr>
      <w:r w:rsidRPr="003A2845">
        <w:rPr>
          <w:color w:val="000000" w:themeColor="text1"/>
        </w:rPr>
        <w:t>Osoba(y) uprawnione do podpisania umowy: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………………………………………………</w:t>
      </w:r>
      <w:r w:rsidR="00212EC4" w:rsidRPr="003A2845">
        <w:rPr>
          <w:color w:val="000000" w:themeColor="text1"/>
        </w:rPr>
        <w:t>..</w:t>
      </w:r>
      <w:r w:rsidR="004732D5" w:rsidRPr="003A2845">
        <w:rPr>
          <w:color w:val="000000" w:themeColor="text1"/>
        </w:rPr>
        <w:t>…………..</w:t>
      </w:r>
      <w:r w:rsidRPr="003A2845">
        <w:rPr>
          <w:color w:val="000000" w:themeColor="text1"/>
        </w:rPr>
        <w:t>…..</w:t>
      </w:r>
    </w:p>
    <w:p w14:paraId="011003C9" w14:textId="55E7B0FA" w:rsidR="00020DA9" w:rsidRPr="0055657C" w:rsidRDefault="000738DF" w:rsidP="00B13264">
      <w:pPr>
        <w:pStyle w:val="Akapitzlist"/>
        <w:numPr>
          <w:ilvl w:val="1"/>
          <w:numId w:val="11"/>
        </w:numPr>
        <w:tabs>
          <w:tab w:val="left" w:pos="857"/>
        </w:tabs>
        <w:ind w:hanging="361"/>
        <w:rPr>
          <w:b/>
          <w:color w:val="000000" w:themeColor="text1"/>
        </w:rPr>
      </w:pPr>
      <w:r w:rsidRPr="0055657C">
        <w:rPr>
          <w:b/>
          <w:color w:val="000000" w:themeColor="text1"/>
        </w:rPr>
        <w:t>Oświadczam, że jesteśmy małym/ średnim</w:t>
      </w:r>
      <w:r w:rsidR="00935D1B">
        <w:rPr>
          <w:b/>
          <w:color w:val="000000" w:themeColor="text1"/>
        </w:rPr>
        <w:t>/ dużym</w:t>
      </w:r>
      <w:r w:rsidRPr="0055657C">
        <w:rPr>
          <w:b/>
          <w:color w:val="000000" w:themeColor="text1"/>
          <w:spacing w:val="-6"/>
        </w:rPr>
        <w:t xml:space="preserve"> </w:t>
      </w:r>
      <w:r w:rsidRPr="0055657C">
        <w:rPr>
          <w:b/>
          <w:color w:val="000000" w:themeColor="text1"/>
        </w:rPr>
        <w:t>przedsiębiorstwem.*</w:t>
      </w:r>
    </w:p>
    <w:p w14:paraId="26639A22" w14:textId="77777777" w:rsidR="008A21E0" w:rsidRPr="003A2845" w:rsidRDefault="000738DF" w:rsidP="00B13264">
      <w:pPr>
        <w:pStyle w:val="Akapitzlist"/>
        <w:numPr>
          <w:ilvl w:val="1"/>
          <w:numId w:val="11"/>
        </w:numPr>
        <w:tabs>
          <w:tab w:val="left" w:pos="857"/>
        </w:tabs>
        <w:ind w:hanging="361"/>
        <w:rPr>
          <w:color w:val="000000" w:themeColor="text1"/>
        </w:rPr>
      </w:pPr>
      <w:r w:rsidRPr="003A2845">
        <w:rPr>
          <w:color w:val="000000" w:themeColor="text1"/>
        </w:rPr>
        <w:t>Na</w:t>
      </w:r>
      <w:r w:rsidRPr="003A2845">
        <w:rPr>
          <w:color w:val="000000" w:themeColor="text1"/>
          <w:spacing w:val="-4"/>
        </w:rPr>
        <w:t xml:space="preserve"> </w:t>
      </w:r>
      <w:r w:rsidRPr="003A2845">
        <w:rPr>
          <w:color w:val="000000" w:themeColor="text1"/>
        </w:rPr>
        <w:t>podstawie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art.</w:t>
      </w:r>
      <w:r w:rsidRPr="003A2845">
        <w:rPr>
          <w:color w:val="000000" w:themeColor="text1"/>
          <w:spacing w:val="-4"/>
        </w:rPr>
        <w:t xml:space="preserve"> </w:t>
      </w:r>
      <w:r w:rsidRPr="003A2845">
        <w:rPr>
          <w:color w:val="000000" w:themeColor="text1"/>
        </w:rPr>
        <w:t>225</w:t>
      </w:r>
      <w:r w:rsidRPr="003A2845">
        <w:rPr>
          <w:color w:val="000000" w:themeColor="text1"/>
          <w:spacing w:val="-4"/>
        </w:rPr>
        <w:t xml:space="preserve"> </w:t>
      </w:r>
      <w:r w:rsidRPr="003A2845">
        <w:rPr>
          <w:color w:val="000000" w:themeColor="text1"/>
        </w:rPr>
        <w:t>Ustawy</w:t>
      </w:r>
      <w:r w:rsidRPr="003A2845">
        <w:rPr>
          <w:color w:val="000000" w:themeColor="text1"/>
          <w:spacing w:val="-6"/>
        </w:rPr>
        <w:t xml:space="preserve"> </w:t>
      </w:r>
      <w:proofErr w:type="spellStart"/>
      <w:r w:rsidRPr="003A2845">
        <w:rPr>
          <w:color w:val="000000" w:themeColor="text1"/>
        </w:rPr>
        <w:t>Pzp</w:t>
      </w:r>
      <w:proofErr w:type="spellEnd"/>
      <w:r w:rsidRPr="003A2845">
        <w:rPr>
          <w:color w:val="000000" w:themeColor="text1"/>
          <w:spacing w:val="-4"/>
        </w:rPr>
        <w:t xml:space="preserve"> </w:t>
      </w:r>
      <w:r w:rsidRPr="003A2845">
        <w:rPr>
          <w:color w:val="000000" w:themeColor="text1"/>
        </w:rPr>
        <w:t>oświadczam,</w:t>
      </w:r>
      <w:r w:rsidRPr="003A2845">
        <w:rPr>
          <w:color w:val="000000" w:themeColor="text1"/>
          <w:spacing w:val="-1"/>
        </w:rPr>
        <w:t xml:space="preserve"> </w:t>
      </w:r>
      <w:r w:rsidRPr="003A2845">
        <w:rPr>
          <w:color w:val="000000" w:themeColor="text1"/>
        </w:rPr>
        <w:t>że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wybór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oferty</w:t>
      </w:r>
      <w:r w:rsidRPr="003A2845">
        <w:rPr>
          <w:color w:val="000000" w:themeColor="text1"/>
          <w:spacing w:val="-6"/>
        </w:rPr>
        <w:t xml:space="preserve"> </w:t>
      </w:r>
      <w:r w:rsidRPr="003A2845">
        <w:rPr>
          <w:color w:val="000000" w:themeColor="text1"/>
        </w:rPr>
        <w:t>będzie/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nie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będzie*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prowadził do powstania u Zamawiającego obowiązku podatkowego zgodnie z przepisami o podatku od towarów i</w:t>
      </w:r>
      <w:r w:rsidRPr="003A2845">
        <w:rPr>
          <w:color w:val="000000" w:themeColor="text1"/>
          <w:spacing w:val="-4"/>
        </w:rPr>
        <w:t xml:space="preserve"> </w:t>
      </w:r>
      <w:r w:rsidRPr="003A2845">
        <w:rPr>
          <w:color w:val="000000" w:themeColor="text1"/>
        </w:rPr>
        <w:t>usług.</w:t>
      </w:r>
    </w:p>
    <w:p w14:paraId="329A55D4" w14:textId="4CC2CF5A" w:rsidR="00E33B7C" w:rsidRPr="003A2845" w:rsidRDefault="000738DF" w:rsidP="00212EC4">
      <w:pPr>
        <w:pStyle w:val="Akapitzlist"/>
        <w:numPr>
          <w:ilvl w:val="0"/>
          <w:numId w:val="10"/>
        </w:numPr>
        <w:tabs>
          <w:tab w:val="left" w:pos="857"/>
        </w:tabs>
        <w:spacing w:before="89"/>
        <w:ind w:right="154"/>
        <w:rPr>
          <w:color w:val="000000" w:themeColor="text1"/>
        </w:rPr>
      </w:pPr>
      <w:r w:rsidRPr="003A2845">
        <w:rPr>
          <w:color w:val="000000" w:themeColor="text1"/>
        </w:rPr>
        <w:t>Oświadczam,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że</w:t>
      </w:r>
      <w:r w:rsidRPr="003A2845">
        <w:rPr>
          <w:color w:val="000000" w:themeColor="text1"/>
          <w:spacing w:val="-6"/>
        </w:rPr>
        <w:t xml:space="preserve"> </w:t>
      </w:r>
      <w:r w:rsidRPr="003A2845">
        <w:rPr>
          <w:color w:val="000000" w:themeColor="text1"/>
        </w:rPr>
        <w:t>wypełniłem</w:t>
      </w:r>
      <w:r w:rsidRPr="003A2845">
        <w:rPr>
          <w:color w:val="000000" w:themeColor="text1"/>
          <w:spacing w:val="-10"/>
        </w:rPr>
        <w:t xml:space="preserve"> </w:t>
      </w:r>
      <w:r w:rsidRPr="003A2845">
        <w:rPr>
          <w:color w:val="000000" w:themeColor="text1"/>
        </w:rPr>
        <w:t>obowiązki</w:t>
      </w:r>
      <w:r w:rsidRPr="003A2845">
        <w:rPr>
          <w:color w:val="000000" w:themeColor="text1"/>
          <w:spacing w:val="-8"/>
        </w:rPr>
        <w:t xml:space="preserve"> </w:t>
      </w:r>
      <w:r w:rsidRPr="003A2845">
        <w:rPr>
          <w:color w:val="000000" w:themeColor="text1"/>
        </w:rPr>
        <w:t>informacyjne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przewidziane</w:t>
      </w:r>
      <w:r w:rsidRPr="003A2845">
        <w:rPr>
          <w:color w:val="000000" w:themeColor="text1"/>
          <w:spacing w:val="-8"/>
        </w:rPr>
        <w:t xml:space="preserve"> </w:t>
      </w:r>
      <w:r w:rsidRPr="003A2845">
        <w:rPr>
          <w:color w:val="000000" w:themeColor="text1"/>
        </w:rPr>
        <w:t>w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art.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13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lub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art.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14</w:t>
      </w:r>
      <w:r w:rsidRPr="003A2845">
        <w:rPr>
          <w:color w:val="000000" w:themeColor="text1"/>
          <w:spacing w:val="-8"/>
        </w:rPr>
        <w:t xml:space="preserve"> </w:t>
      </w:r>
      <w:r w:rsidRPr="003A2845">
        <w:rPr>
          <w:color w:val="000000" w:themeColor="text1"/>
        </w:rPr>
        <w:t>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</w:t>
      </w:r>
      <w:r w:rsidRPr="003A2845">
        <w:rPr>
          <w:color w:val="000000" w:themeColor="text1"/>
          <w:spacing w:val="35"/>
        </w:rPr>
        <w:t xml:space="preserve"> </w:t>
      </w:r>
      <w:r w:rsidRPr="003A2845">
        <w:rPr>
          <w:color w:val="000000" w:themeColor="text1"/>
        </w:rPr>
        <w:t>o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ochronie</w:t>
      </w:r>
      <w:r w:rsidRPr="003A2845">
        <w:rPr>
          <w:color w:val="000000" w:themeColor="text1"/>
          <w:spacing w:val="35"/>
        </w:rPr>
        <w:t xml:space="preserve"> </w:t>
      </w:r>
      <w:r w:rsidRPr="003A2845">
        <w:rPr>
          <w:color w:val="000000" w:themeColor="text1"/>
        </w:rPr>
        <w:t>danych)</w:t>
      </w:r>
      <w:r w:rsidRPr="003A2845">
        <w:rPr>
          <w:color w:val="000000" w:themeColor="text1"/>
          <w:spacing w:val="36"/>
        </w:rPr>
        <w:t xml:space="preserve"> </w:t>
      </w:r>
      <w:r w:rsidRPr="003A2845">
        <w:rPr>
          <w:color w:val="000000" w:themeColor="text1"/>
        </w:rPr>
        <w:t>(Dz.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Urz.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UE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L</w:t>
      </w:r>
      <w:r w:rsidRPr="003A2845">
        <w:rPr>
          <w:color w:val="000000" w:themeColor="text1"/>
          <w:spacing w:val="38"/>
        </w:rPr>
        <w:t xml:space="preserve"> </w:t>
      </w:r>
      <w:r w:rsidRPr="003A2845">
        <w:rPr>
          <w:color w:val="000000" w:themeColor="text1"/>
        </w:rPr>
        <w:t>119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z</w:t>
      </w:r>
      <w:r w:rsidRPr="003A2845">
        <w:rPr>
          <w:color w:val="000000" w:themeColor="text1"/>
          <w:spacing w:val="35"/>
        </w:rPr>
        <w:t xml:space="preserve"> </w:t>
      </w:r>
      <w:r w:rsidRPr="003A2845">
        <w:rPr>
          <w:color w:val="000000" w:themeColor="text1"/>
        </w:rPr>
        <w:t>04.05.2016,</w:t>
      </w:r>
      <w:r w:rsidRPr="003A2845">
        <w:rPr>
          <w:color w:val="000000" w:themeColor="text1"/>
          <w:spacing w:val="34"/>
        </w:rPr>
        <w:t xml:space="preserve"> </w:t>
      </w:r>
      <w:r w:rsidRPr="003A2845">
        <w:rPr>
          <w:color w:val="000000" w:themeColor="text1"/>
        </w:rPr>
        <w:t>str.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1)</w:t>
      </w:r>
      <w:r w:rsidRPr="003A2845">
        <w:rPr>
          <w:color w:val="000000" w:themeColor="text1"/>
          <w:spacing w:val="35"/>
        </w:rPr>
        <w:t xml:space="preserve"> </w:t>
      </w:r>
      <w:r w:rsidRPr="003A2845">
        <w:rPr>
          <w:color w:val="000000" w:themeColor="text1"/>
        </w:rPr>
        <w:t>wobec</w:t>
      </w:r>
      <w:r w:rsidRPr="003A2845">
        <w:rPr>
          <w:color w:val="000000" w:themeColor="text1"/>
          <w:spacing w:val="37"/>
        </w:rPr>
        <w:t xml:space="preserve"> </w:t>
      </w:r>
      <w:r w:rsidRPr="003A2845">
        <w:rPr>
          <w:color w:val="000000" w:themeColor="text1"/>
        </w:rPr>
        <w:t>osób</w:t>
      </w:r>
      <w:r w:rsidR="00E61A53" w:rsidRPr="003A2845">
        <w:rPr>
          <w:color w:val="000000" w:themeColor="text1"/>
        </w:rPr>
        <w:t xml:space="preserve"> </w:t>
      </w:r>
      <w:r w:rsidRPr="003A2845">
        <w:rPr>
          <w:color w:val="000000" w:themeColor="text1"/>
        </w:rPr>
        <w:t>fizycznych,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od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których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dane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osobowe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bezpośrednio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lub</w:t>
      </w:r>
      <w:r w:rsidRPr="003A2845">
        <w:rPr>
          <w:color w:val="000000" w:themeColor="text1"/>
          <w:spacing w:val="-12"/>
        </w:rPr>
        <w:t xml:space="preserve"> </w:t>
      </w:r>
      <w:r w:rsidRPr="003A2845">
        <w:rPr>
          <w:color w:val="000000" w:themeColor="text1"/>
        </w:rPr>
        <w:t>pośrednio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>pozyskałem</w:t>
      </w:r>
      <w:r w:rsidRPr="003A2845">
        <w:rPr>
          <w:color w:val="000000" w:themeColor="text1"/>
          <w:spacing w:val="-15"/>
        </w:rPr>
        <w:t xml:space="preserve"> </w:t>
      </w:r>
      <w:r w:rsidRPr="003A2845">
        <w:rPr>
          <w:color w:val="000000" w:themeColor="text1"/>
        </w:rPr>
        <w:t>w</w:t>
      </w:r>
      <w:r w:rsidRPr="003A2845">
        <w:rPr>
          <w:color w:val="000000" w:themeColor="text1"/>
          <w:spacing w:val="-11"/>
        </w:rPr>
        <w:t xml:space="preserve"> </w:t>
      </w:r>
      <w:r w:rsidRPr="003A2845">
        <w:rPr>
          <w:color w:val="000000" w:themeColor="text1"/>
        </w:rPr>
        <w:t>celu</w:t>
      </w:r>
      <w:r w:rsidRPr="003A2845">
        <w:rPr>
          <w:color w:val="000000" w:themeColor="text1"/>
          <w:spacing w:val="-14"/>
        </w:rPr>
        <w:t xml:space="preserve"> </w:t>
      </w:r>
      <w:r w:rsidRPr="003A2845">
        <w:rPr>
          <w:color w:val="000000" w:themeColor="text1"/>
        </w:rPr>
        <w:t xml:space="preserve">ubiegania się o udzielenie </w:t>
      </w:r>
      <w:r w:rsidR="0055657C">
        <w:rPr>
          <w:color w:val="000000" w:themeColor="text1"/>
        </w:rPr>
        <w:t>zamówienia publicznego w </w:t>
      </w:r>
      <w:r w:rsidRPr="003A2845">
        <w:rPr>
          <w:color w:val="000000" w:themeColor="text1"/>
        </w:rPr>
        <w:t>niniejszym</w:t>
      </w:r>
      <w:r w:rsidRPr="003A2845">
        <w:rPr>
          <w:color w:val="000000" w:themeColor="text1"/>
          <w:spacing w:val="-9"/>
        </w:rPr>
        <w:t xml:space="preserve"> </w:t>
      </w:r>
      <w:r w:rsidRPr="003A2845">
        <w:rPr>
          <w:color w:val="000000" w:themeColor="text1"/>
        </w:rPr>
        <w:t>postępowaniu.**</w:t>
      </w:r>
    </w:p>
    <w:p w14:paraId="15576C5C" w14:textId="22264E66" w:rsidR="00020DA9" w:rsidRPr="003A2845" w:rsidRDefault="000738DF" w:rsidP="00B13264">
      <w:pPr>
        <w:pStyle w:val="Akapitzlist"/>
        <w:numPr>
          <w:ilvl w:val="0"/>
          <w:numId w:val="10"/>
        </w:numPr>
        <w:tabs>
          <w:tab w:val="left" w:pos="857"/>
        </w:tabs>
        <w:spacing w:before="89"/>
        <w:ind w:right="154"/>
        <w:rPr>
          <w:color w:val="000000" w:themeColor="text1"/>
        </w:rPr>
      </w:pPr>
      <w:r w:rsidRPr="003A2845">
        <w:rPr>
          <w:color w:val="000000" w:themeColor="text1"/>
        </w:rPr>
        <w:t>Załącznikami do niniejszej oferty</w:t>
      </w:r>
      <w:r w:rsidRPr="003A2845">
        <w:rPr>
          <w:color w:val="000000" w:themeColor="text1"/>
          <w:spacing w:val="-3"/>
        </w:rPr>
        <w:t xml:space="preserve"> </w:t>
      </w:r>
      <w:r w:rsidRPr="003A2845">
        <w:rPr>
          <w:color w:val="000000" w:themeColor="text1"/>
        </w:rPr>
        <w:t>są:</w:t>
      </w:r>
    </w:p>
    <w:p w14:paraId="55E4BF44" w14:textId="77777777" w:rsidR="00020DA9" w:rsidRPr="003A2845" w:rsidRDefault="000738DF" w:rsidP="00807402">
      <w:pPr>
        <w:pStyle w:val="Tekstpodstawowy"/>
        <w:spacing w:before="20"/>
        <w:ind w:left="856"/>
        <w:rPr>
          <w:color w:val="000000" w:themeColor="text1"/>
        </w:rPr>
      </w:pPr>
      <w:r w:rsidRPr="003A2845">
        <w:rPr>
          <w:color w:val="000000" w:themeColor="text1"/>
        </w:rPr>
        <w:t xml:space="preserve">1)  </w:t>
      </w:r>
      <w:r w:rsidRPr="003A2845">
        <w:rPr>
          <w:color w:val="000000" w:themeColor="text1"/>
          <w:spacing w:val="3"/>
        </w:rPr>
        <w:t xml:space="preserve"> </w:t>
      </w:r>
      <w:r w:rsidRPr="003A2845">
        <w:rPr>
          <w:color w:val="000000" w:themeColor="text1"/>
        </w:rPr>
        <w:t>…………………………………………………………………………………………….</w:t>
      </w:r>
    </w:p>
    <w:p w14:paraId="438A763C" w14:textId="77777777" w:rsidR="00020DA9" w:rsidRPr="003A2845" w:rsidRDefault="000738DF" w:rsidP="00807402">
      <w:pPr>
        <w:pStyle w:val="Tekstpodstawowy"/>
        <w:spacing w:before="21"/>
        <w:ind w:left="856"/>
        <w:rPr>
          <w:color w:val="000000" w:themeColor="text1"/>
        </w:rPr>
      </w:pPr>
      <w:r w:rsidRPr="003A2845">
        <w:rPr>
          <w:color w:val="000000" w:themeColor="text1"/>
        </w:rPr>
        <w:t xml:space="preserve">2)  </w:t>
      </w:r>
      <w:r w:rsidRPr="003A2845">
        <w:rPr>
          <w:color w:val="000000" w:themeColor="text1"/>
          <w:spacing w:val="3"/>
        </w:rPr>
        <w:t xml:space="preserve"> </w:t>
      </w:r>
      <w:r w:rsidRPr="003A2845">
        <w:rPr>
          <w:color w:val="000000" w:themeColor="text1"/>
        </w:rPr>
        <w:t>…………………………………………………………………………………………….</w:t>
      </w:r>
    </w:p>
    <w:p w14:paraId="31E6B02B" w14:textId="77777777" w:rsidR="00020DA9" w:rsidRPr="003A2845" w:rsidRDefault="000738DF" w:rsidP="00807402">
      <w:pPr>
        <w:pStyle w:val="Tekstpodstawowy"/>
        <w:spacing w:before="18"/>
        <w:ind w:left="856"/>
        <w:rPr>
          <w:color w:val="000000" w:themeColor="text1"/>
        </w:rPr>
      </w:pPr>
      <w:r w:rsidRPr="003A2845">
        <w:rPr>
          <w:color w:val="000000" w:themeColor="text1"/>
        </w:rPr>
        <w:t xml:space="preserve">3)  </w:t>
      </w:r>
      <w:r w:rsidRPr="003A2845">
        <w:rPr>
          <w:color w:val="000000" w:themeColor="text1"/>
          <w:spacing w:val="3"/>
        </w:rPr>
        <w:t xml:space="preserve"> </w:t>
      </w:r>
      <w:r w:rsidRPr="003A2845">
        <w:rPr>
          <w:color w:val="000000" w:themeColor="text1"/>
        </w:rPr>
        <w:t>…………………………………………………………………………………………….</w:t>
      </w:r>
    </w:p>
    <w:p w14:paraId="7A012953" w14:textId="77777777" w:rsidR="00020DA9" w:rsidRPr="003A2845" w:rsidRDefault="000738DF" w:rsidP="00807402">
      <w:pPr>
        <w:pStyle w:val="Tekstpodstawowy"/>
        <w:spacing w:before="21"/>
        <w:ind w:left="856"/>
        <w:rPr>
          <w:color w:val="000000" w:themeColor="text1"/>
        </w:rPr>
      </w:pPr>
      <w:r w:rsidRPr="003A2845">
        <w:rPr>
          <w:color w:val="000000" w:themeColor="text1"/>
        </w:rPr>
        <w:t xml:space="preserve">4)  </w:t>
      </w:r>
      <w:r w:rsidRPr="003A2845">
        <w:rPr>
          <w:color w:val="000000" w:themeColor="text1"/>
          <w:spacing w:val="3"/>
        </w:rPr>
        <w:t xml:space="preserve"> </w:t>
      </w:r>
      <w:r w:rsidRPr="003A2845">
        <w:rPr>
          <w:color w:val="000000" w:themeColor="text1"/>
        </w:rPr>
        <w:t>…………………………………………………………………………………………….</w:t>
      </w:r>
    </w:p>
    <w:p w14:paraId="5F0AACA7" w14:textId="279EAFCC" w:rsidR="0005154E" w:rsidRPr="003A2845" w:rsidRDefault="000738DF" w:rsidP="00212EC4">
      <w:pPr>
        <w:pStyle w:val="Tekstpodstawowy"/>
        <w:spacing w:before="20"/>
        <w:ind w:left="856"/>
        <w:rPr>
          <w:color w:val="000000" w:themeColor="text1"/>
        </w:rPr>
      </w:pPr>
      <w:r w:rsidRPr="003A2845">
        <w:rPr>
          <w:color w:val="000000" w:themeColor="text1"/>
        </w:rPr>
        <w:t>5</w:t>
      </w:r>
      <w:r w:rsidR="0055657C">
        <w:rPr>
          <w:color w:val="000000" w:themeColor="text1"/>
        </w:rPr>
        <w:t>)   …………………………………………………………………………………………….</w:t>
      </w:r>
    </w:p>
    <w:p w14:paraId="677035C3" w14:textId="77777777" w:rsidR="00E33B7C" w:rsidRDefault="00E33B7C" w:rsidP="00807402">
      <w:pPr>
        <w:pStyle w:val="Tekstpodstawowy"/>
        <w:spacing w:line="276" w:lineRule="auto"/>
        <w:rPr>
          <w:color w:val="000000" w:themeColor="text1"/>
          <w:sz w:val="24"/>
        </w:rPr>
      </w:pPr>
    </w:p>
    <w:p w14:paraId="0DCAF895" w14:textId="77777777" w:rsidR="0055657C" w:rsidRPr="003A2845" w:rsidRDefault="0055657C" w:rsidP="00807402">
      <w:pPr>
        <w:pStyle w:val="Tekstpodstawowy"/>
        <w:spacing w:line="276" w:lineRule="auto"/>
        <w:rPr>
          <w:color w:val="000000" w:themeColor="text1"/>
          <w:sz w:val="24"/>
        </w:rPr>
      </w:pPr>
    </w:p>
    <w:p w14:paraId="4C4FE173" w14:textId="36982A4F" w:rsidR="00E33B7C" w:rsidRPr="003A2845" w:rsidRDefault="00E33B7C" w:rsidP="00E33B7C">
      <w:pPr>
        <w:pStyle w:val="Tekstpodstawowy"/>
        <w:ind w:left="136"/>
        <w:rPr>
          <w:color w:val="000000" w:themeColor="text1"/>
        </w:rPr>
      </w:pPr>
      <w:r w:rsidRPr="003A2845">
        <w:rPr>
          <w:color w:val="000000" w:themeColor="text1"/>
        </w:rPr>
        <w:t xml:space="preserve">…………………………, ……………………………. </w:t>
      </w:r>
      <w:r w:rsidRPr="003A2845">
        <w:rPr>
          <w:color w:val="000000" w:themeColor="text1"/>
        </w:rPr>
        <w:tab/>
      </w:r>
    </w:p>
    <w:p w14:paraId="5871B172" w14:textId="4FAAE8FE" w:rsidR="00E33B7C" w:rsidRPr="003A2845" w:rsidRDefault="00E33B7C" w:rsidP="00E33B7C">
      <w:pPr>
        <w:spacing w:before="22"/>
        <w:ind w:left="2977" w:hanging="2745"/>
        <w:rPr>
          <w:color w:val="000000" w:themeColor="text1"/>
          <w:sz w:val="16"/>
          <w:szCs w:val="16"/>
        </w:rPr>
      </w:pPr>
      <w:r w:rsidRPr="003A2845">
        <w:rPr>
          <w:color w:val="000000" w:themeColor="text1"/>
          <w:sz w:val="16"/>
          <w:szCs w:val="16"/>
        </w:rPr>
        <w:t>Miejscowość</w:t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  <w:t>dnia</w:t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="00807402" w:rsidRPr="003A2845">
        <w:rPr>
          <w:color w:val="000000" w:themeColor="text1"/>
          <w:sz w:val="16"/>
          <w:szCs w:val="16"/>
        </w:rPr>
        <w:tab/>
      </w:r>
      <w:r w:rsidR="00807402"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</w:rPr>
        <w:t>…………………………………….……….</w:t>
      </w:r>
      <w:r w:rsidRPr="003A2845">
        <w:rPr>
          <w:color w:val="000000" w:themeColor="text1"/>
        </w:rPr>
        <w:br/>
      </w:r>
      <w:r w:rsidRPr="003A2845">
        <w:rPr>
          <w:color w:val="000000" w:themeColor="text1"/>
          <w:sz w:val="16"/>
          <w:szCs w:val="16"/>
        </w:rPr>
        <w:tab/>
      </w:r>
      <w:r w:rsidR="00807402" w:rsidRPr="003A2845">
        <w:rPr>
          <w:color w:val="000000" w:themeColor="text1"/>
          <w:sz w:val="16"/>
          <w:szCs w:val="16"/>
        </w:rPr>
        <w:tab/>
      </w:r>
      <w:r w:rsidR="000F6042" w:rsidRPr="003A2845">
        <w:rPr>
          <w:color w:val="000000" w:themeColor="text1"/>
          <w:sz w:val="16"/>
          <w:szCs w:val="16"/>
        </w:rPr>
        <w:tab/>
      </w:r>
      <w:r w:rsidR="000F6042"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>podpis osoby uprawnionej do składania</w:t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="00807402"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</w:r>
      <w:r w:rsidRPr="003A2845">
        <w:rPr>
          <w:color w:val="000000" w:themeColor="text1"/>
          <w:sz w:val="16"/>
          <w:szCs w:val="16"/>
        </w:rPr>
        <w:tab/>
        <w:t>oświadczeń woli w imieniu Wykonawcy</w:t>
      </w:r>
    </w:p>
    <w:p w14:paraId="3C102AA9" w14:textId="1CB157D4" w:rsidR="00E33B7C" w:rsidRPr="003A2845" w:rsidRDefault="00E33B7C" w:rsidP="00E33B7C">
      <w:pPr>
        <w:tabs>
          <w:tab w:val="left" w:pos="2968"/>
        </w:tabs>
        <w:spacing w:before="21"/>
        <w:ind w:left="136"/>
        <w:rPr>
          <w:color w:val="000000" w:themeColor="text1"/>
          <w:sz w:val="16"/>
          <w:szCs w:val="16"/>
        </w:rPr>
      </w:pPr>
    </w:p>
    <w:p w14:paraId="1AC5C3D7" w14:textId="77777777" w:rsidR="00020DA9" w:rsidRPr="003A2845" w:rsidRDefault="00020DA9">
      <w:pPr>
        <w:pStyle w:val="Tekstpodstawowy"/>
        <w:rPr>
          <w:color w:val="000000" w:themeColor="text1"/>
          <w:sz w:val="24"/>
        </w:rPr>
      </w:pPr>
    </w:p>
    <w:p w14:paraId="27B929A2" w14:textId="77777777" w:rsidR="00020DA9" w:rsidRPr="003A2845" w:rsidRDefault="000738DF">
      <w:pPr>
        <w:ind w:left="136"/>
        <w:rPr>
          <w:color w:val="000000" w:themeColor="text1"/>
          <w:sz w:val="16"/>
          <w:szCs w:val="16"/>
        </w:rPr>
      </w:pPr>
      <w:r w:rsidRPr="003A2845">
        <w:rPr>
          <w:color w:val="000000" w:themeColor="text1"/>
          <w:sz w:val="16"/>
          <w:szCs w:val="16"/>
        </w:rPr>
        <w:t>*- niepotrzebne skreślić</w:t>
      </w:r>
    </w:p>
    <w:p w14:paraId="3F159D79" w14:textId="73FF274A" w:rsidR="00020DA9" w:rsidRPr="003A2845" w:rsidRDefault="000738DF" w:rsidP="00AA6175">
      <w:pPr>
        <w:spacing w:before="137" w:line="259" w:lineRule="auto"/>
        <w:ind w:left="136" w:right="156"/>
        <w:rPr>
          <w:color w:val="000000" w:themeColor="text1"/>
          <w:sz w:val="16"/>
          <w:szCs w:val="16"/>
        </w:rPr>
        <w:sectPr w:rsidR="00020DA9" w:rsidRPr="003A2845" w:rsidSect="00A07DB3">
          <w:headerReference w:type="default" r:id="rId8"/>
          <w:footerReference w:type="default" r:id="rId9"/>
          <w:pgSz w:w="11910" w:h="16840"/>
          <w:pgMar w:top="993" w:right="720" w:bottom="720" w:left="720" w:header="284" w:footer="1415" w:gutter="0"/>
          <w:cols w:space="708"/>
          <w:docGrid w:linePitch="299"/>
        </w:sectPr>
      </w:pPr>
      <w:r w:rsidRPr="003A2845">
        <w:rPr>
          <w:color w:val="000000" w:themeColor="text1"/>
          <w:spacing w:val="-2"/>
          <w:sz w:val="16"/>
          <w:szCs w:val="16"/>
        </w:rPr>
        <w:t>**-</w:t>
      </w:r>
      <w:r w:rsidRPr="003A2845">
        <w:rPr>
          <w:color w:val="000000" w:themeColor="text1"/>
          <w:sz w:val="16"/>
          <w:szCs w:val="16"/>
        </w:rPr>
        <w:t xml:space="preserve"> W</w:t>
      </w:r>
      <w:r w:rsidRPr="003A2845">
        <w:rPr>
          <w:color w:val="000000" w:themeColor="text1"/>
          <w:spacing w:val="-6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przypadku,</w:t>
      </w:r>
      <w:r w:rsidRPr="003A2845">
        <w:rPr>
          <w:color w:val="000000" w:themeColor="text1"/>
          <w:spacing w:val="-4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gdy</w:t>
      </w:r>
      <w:r w:rsidRPr="003A2845">
        <w:rPr>
          <w:color w:val="000000" w:themeColor="text1"/>
          <w:spacing w:val="-6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wykonawca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nie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przekazuje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danych</w:t>
      </w:r>
      <w:r w:rsidRPr="003A2845">
        <w:rPr>
          <w:color w:val="000000" w:themeColor="text1"/>
          <w:spacing w:val="-4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osobowych</w:t>
      </w:r>
      <w:r w:rsidRPr="003A2845">
        <w:rPr>
          <w:color w:val="000000" w:themeColor="text1"/>
          <w:spacing w:val="-3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innych</w:t>
      </w:r>
      <w:r w:rsidRPr="003A2845">
        <w:rPr>
          <w:color w:val="000000" w:themeColor="text1"/>
          <w:spacing w:val="-3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niż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bezpośrednio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jego</w:t>
      </w:r>
      <w:r w:rsidRPr="003A2845">
        <w:rPr>
          <w:color w:val="000000" w:themeColor="text1"/>
          <w:spacing w:val="-3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dotyczących</w:t>
      </w:r>
      <w:r w:rsidRPr="003A2845">
        <w:rPr>
          <w:color w:val="000000" w:themeColor="text1"/>
          <w:spacing w:val="-3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lub</w:t>
      </w:r>
      <w:r w:rsidRPr="003A2845">
        <w:rPr>
          <w:color w:val="000000" w:themeColor="text1"/>
          <w:spacing w:val="-4"/>
          <w:sz w:val="16"/>
          <w:szCs w:val="16"/>
        </w:rPr>
        <w:t xml:space="preserve"> </w:t>
      </w:r>
      <w:r w:rsidRPr="003A2845">
        <w:rPr>
          <w:color w:val="000000" w:themeColor="text1"/>
          <w:sz w:val="16"/>
          <w:szCs w:val="16"/>
        </w:rPr>
        <w:t>zachodzi wyłączenie stosowania obowiązku informacyjnego, stosownie do art. 13 ust. 4 lub art. 14 ust. 5 RODO treści oświadczenia wykonawca nie składa (usunięcie treści oświadczenia np. przez jego</w:t>
      </w:r>
      <w:r w:rsidRPr="003A2845">
        <w:rPr>
          <w:color w:val="000000" w:themeColor="text1"/>
          <w:spacing w:val="-5"/>
          <w:sz w:val="16"/>
          <w:szCs w:val="16"/>
        </w:rPr>
        <w:t xml:space="preserve"> </w:t>
      </w:r>
      <w:r w:rsidR="00212EC4" w:rsidRPr="003A2845">
        <w:rPr>
          <w:color w:val="000000" w:themeColor="text1"/>
          <w:sz w:val="16"/>
          <w:szCs w:val="16"/>
        </w:rPr>
        <w:t>wykreśle</w:t>
      </w:r>
      <w:r w:rsidR="00935D1B">
        <w:rPr>
          <w:color w:val="000000" w:themeColor="text1"/>
          <w:sz w:val="16"/>
          <w:szCs w:val="16"/>
        </w:rPr>
        <w:t>nie</w:t>
      </w:r>
    </w:p>
    <w:p w14:paraId="032660C9" w14:textId="77777777" w:rsidR="00020DA9" w:rsidRPr="003A2845" w:rsidRDefault="00020DA9" w:rsidP="00A15A78">
      <w:pPr>
        <w:pStyle w:val="Nagwek1"/>
        <w:spacing w:before="94"/>
        <w:ind w:left="0" w:right="153"/>
        <w:rPr>
          <w:color w:val="000000" w:themeColor="text1"/>
          <w:sz w:val="18"/>
        </w:rPr>
      </w:pPr>
    </w:p>
    <w:sectPr w:rsidR="00020DA9" w:rsidRPr="003A2845">
      <w:headerReference w:type="default" r:id="rId10"/>
      <w:pgSz w:w="11910" w:h="16840"/>
      <w:pgMar w:top="1320" w:right="1260" w:bottom="1600" w:left="1280" w:header="284" w:footer="141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26B59" w14:textId="77777777" w:rsidR="0083156E" w:rsidRDefault="0083156E">
      <w:r>
        <w:separator/>
      </w:r>
    </w:p>
  </w:endnote>
  <w:endnote w:type="continuationSeparator" w:id="0">
    <w:p w14:paraId="0E2E9D53" w14:textId="77777777" w:rsidR="0083156E" w:rsidRDefault="0083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X Gyre Bonum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AA63E" w14:textId="14D3B59D" w:rsidR="00F86CC5" w:rsidRDefault="00F86CC5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5F5A9" w14:textId="77777777" w:rsidR="0083156E" w:rsidRDefault="0083156E">
      <w:r>
        <w:separator/>
      </w:r>
    </w:p>
  </w:footnote>
  <w:footnote w:type="continuationSeparator" w:id="0">
    <w:p w14:paraId="2FB28163" w14:textId="77777777" w:rsidR="0083156E" w:rsidRDefault="00831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D8575" w14:textId="128172AD" w:rsidR="00F86CC5" w:rsidRDefault="00F86CC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F2998C5" wp14:editId="587B6FEB">
              <wp:simplePos x="0" y="0"/>
              <wp:positionH relativeFrom="page">
                <wp:posOffset>2752725</wp:posOffset>
              </wp:positionH>
              <wp:positionV relativeFrom="page">
                <wp:posOffset>167640</wp:posOffset>
              </wp:positionV>
              <wp:extent cx="2054860" cy="29273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486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DE163" w14:textId="4E3440E7" w:rsidR="00F86CC5" w:rsidRDefault="00F86CC5">
                          <w:pPr>
                            <w:spacing w:before="23" w:line="206" w:lineRule="auto"/>
                            <w:ind w:left="51" w:hanging="32"/>
                            <w:rPr>
                              <w:rFonts w:ascii="TeX Gyre Bonum" w:hAnsi="TeX Gyre Bonum"/>
                              <w:i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2998C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16.75pt;margin-top:13.2pt;width:161.8pt;height:2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Az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" filled="f" stroked="f">
              <v:textbox inset="0,0,0,0">
                <w:txbxContent>
                  <w:p w14:paraId="2D4DE163" w14:textId="4E3440E7" w:rsidR="00F86CC5" w:rsidRDefault="00F86CC5">
                    <w:pPr>
                      <w:spacing w:before="23" w:line="206" w:lineRule="auto"/>
                      <w:ind w:left="51" w:hanging="32"/>
                      <w:rPr>
                        <w:rFonts w:ascii="TeX Gyre Bonum" w:hAnsi="TeX Gyre Bonum"/>
                        <w:i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16CAC" w14:textId="77777777" w:rsidR="00F86CC5" w:rsidRDefault="00F86CC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939648" behindDoc="1" locked="0" layoutInCell="1" allowOverlap="1" wp14:anchorId="7732E383" wp14:editId="764F2168">
              <wp:simplePos x="0" y="0"/>
              <wp:positionH relativeFrom="page">
                <wp:posOffset>2752725</wp:posOffset>
              </wp:positionH>
              <wp:positionV relativeFrom="page">
                <wp:posOffset>167640</wp:posOffset>
              </wp:positionV>
              <wp:extent cx="2054860" cy="292735"/>
              <wp:effectExtent l="0" t="0" r="0" b="0"/>
              <wp:wrapNone/>
              <wp:docPr id="1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486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598A5A" w14:textId="005804B8" w:rsidR="00F86CC5" w:rsidRDefault="00F86CC5">
                          <w:pPr>
                            <w:spacing w:before="23" w:line="206" w:lineRule="auto"/>
                            <w:ind w:left="51" w:hanging="32"/>
                            <w:rPr>
                              <w:rFonts w:ascii="TeX Gyre Bonum" w:hAnsi="TeX Gyre Bonum"/>
                              <w:i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32E38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6.75pt;margin-top:13.2pt;width:161.8pt;height:23.05pt;z-index:-1637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sYrwIAALE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" filled="f" stroked="f">
              <v:textbox inset="0,0,0,0">
                <w:txbxContent>
                  <w:p w14:paraId="0D598A5A" w14:textId="005804B8" w:rsidR="00F86CC5" w:rsidRDefault="00F86CC5">
                    <w:pPr>
                      <w:spacing w:before="23" w:line="206" w:lineRule="auto"/>
                      <w:ind w:left="51" w:hanging="32"/>
                      <w:rPr>
                        <w:rFonts w:ascii="TeX Gyre Bonum" w:hAnsi="TeX Gyre Bonum"/>
                        <w:i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singleLevel"/>
    <w:tmpl w:val="89784082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  <w:dstrike w:val="0"/>
        <w:color w:val="auto"/>
        <w:u w:val="none"/>
        <w:effect w:val="none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25C3723"/>
    <w:multiLevelType w:val="multilevel"/>
    <w:tmpl w:val="9E84AE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78" w:hanging="360"/>
      </w:pPr>
      <w:rPr>
        <w:rFonts w:ascii="Times New Roman" w:eastAsia="Times New Roman" w:hAnsi="Times New Roman" w:cs="Times New Roman" w:hint="default"/>
        <w:b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33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69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719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73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5CE6867"/>
    <w:multiLevelType w:val="hybridMultilevel"/>
    <w:tmpl w:val="E5D6EE62"/>
    <w:lvl w:ilvl="0" w:tplc="E1FE8910">
      <w:start w:val="1"/>
      <w:numFmt w:val="decimal"/>
      <w:lvlText w:val="%1."/>
      <w:lvlJc w:val="left"/>
      <w:pPr>
        <w:ind w:left="357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9852FBC4">
      <w:start w:val="1"/>
      <w:numFmt w:val="decimal"/>
      <w:lvlText w:val="%2.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D4CDB28">
      <w:numFmt w:val="bullet"/>
      <w:lvlText w:val="•"/>
      <w:lvlJc w:val="left"/>
      <w:pPr>
        <w:ind w:left="1805" w:hanging="360"/>
      </w:pPr>
      <w:rPr>
        <w:rFonts w:hint="default"/>
        <w:lang w:val="pl-PL" w:eastAsia="en-US" w:bidi="ar-SA"/>
      </w:rPr>
    </w:lvl>
    <w:lvl w:ilvl="3" w:tplc="3C5C05A6">
      <w:numFmt w:val="bullet"/>
      <w:lvlText w:val="•"/>
      <w:lvlJc w:val="left"/>
      <w:pPr>
        <w:ind w:left="2750" w:hanging="360"/>
      </w:pPr>
      <w:rPr>
        <w:rFonts w:hint="default"/>
        <w:lang w:val="pl-PL" w:eastAsia="en-US" w:bidi="ar-SA"/>
      </w:rPr>
    </w:lvl>
    <w:lvl w:ilvl="4" w:tplc="1760FDD6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9C9C81DA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6" w:tplc="2DF0A624">
      <w:numFmt w:val="bullet"/>
      <w:lvlText w:val="•"/>
      <w:lvlJc w:val="left"/>
      <w:pPr>
        <w:ind w:left="5585" w:hanging="360"/>
      </w:pPr>
      <w:rPr>
        <w:rFonts w:hint="default"/>
        <w:lang w:val="pl-PL" w:eastAsia="en-US" w:bidi="ar-SA"/>
      </w:rPr>
    </w:lvl>
    <w:lvl w:ilvl="7" w:tplc="3998E5CA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8" w:tplc="057EFC50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06FA586D"/>
    <w:multiLevelType w:val="hybridMultilevel"/>
    <w:tmpl w:val="0C044CF4"/>
    <w:lvl w:ilvl="0" w:tplc="950A3E68">
      <w:start w:val="1"/>
      <w:numFmt w:val="decimal"/>
      <w:lvlText w:val="%1."/>
      <w:lvlJc w:val="left"/>
      <w:pPr>
        <w:ind w:left="417" w:hanging="279"/>
      </w:pPr>
      <w:rPr>
        <w:rFonts w:hint="default"/>
        <w:w w:val="100"/>
        <w:lang w:val="pl-PL" w:eastAsia="en-US" w:bidi="ar-SA"/>
      </w:rPr>
    </w:lvl>
    <w:lvl w:ilvl="1" w:tplc="743CAEC0">
      <w:start w:val="1"/>
      <w:numFmt w:val="lowerLetter"/>
      <w:lvlText w:val="%2)"/>
      <w:lvlJc w:val="left"/>
      <w:pPr>
        <w:ind w:left="772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814DA8C">
      <w:numFmt w:val="bullet"/>
      <w:lvlText w:val="•"/>
      <w:lvlJc w:val="left"/>
      <w:pPr>
        <w:ind w:left="840" w:hanging="358"/>
      </w:pPr>
      <w:rPr>
        <w:rFonts w:hint="default"/>
        <w:lang w:val="pl-PL" w:eastAsia="en-US" w:bidi="ar-SA"/>
      </w:rPr>
    </w:lvl>
    <w:lvl w:ilvl="3" w:tplc="B9E078FE">
      <w:numFmt w:val="bullet"/>
      <w:lvlText w:val="•"/>
      <w:lvlJc w:val="left"/>
      <w:pPr>
        <w:ind w:left="1905" w:hanging="358"/>
      </w:pPr>
      <w:rPr>
        <w:rFonts w:hint="default"/>
        <w:lang w:val="pl-PL" w:eastAsia="en-US" w:bidi="ar-SA"/>
      </w:rPr>
    </w:lvl>
    <w:lvl w:ilvl="4" w:tplc="03E2467E">
      <w:numFmt w:val="bullet"/>
      <w:lvlText w:val="•"/>
      <w:lvlJc w:val="left"/>
      <w:pPr>
        <w:ind w:left="2971" w:hanging="358"/>
      </w:pPr>
      <w:rPr>
        <w:rFonts w:hint="default"/>
        <w:lang w:val="pl-PL" w:eastAsia="en-US" w:bidi="ar-SA"/>
      </w:rPr>
    </w:lvl>
    <w:lvl w:ilvl="5" w:tplc="B5783704">
      <w:numFmt w:val="bullet"/>
      <w:lvlText w:val="•"/>
      <w:lvlJc w:val="left"/>
      <w:pPr>
        <w:ind w:left="4037" w:hanging="358"/>
      </w:pPr>
      <w:rPr>
        <w:rFonts w:hint="default"/>
        <w:lang w:val="pl-PL" w:eastAsia="en-US" w:bidi="ar-SA"/>
      </w:rPr>
    </w:lvl>
    <w:lvl w:ilvl="6" w:tplc="DFD4457A">
      <w:numFmt w:val="bullet"/>
      <w:lvlText w:val="•"/>
      <w:lvlJc w:val="left"/>
      <w:pPr>
        <w:ind w:left="5103" w:hanging="358"/>
      </w:pPr>
      <w:rPr>
        <w:rFonts w:hint="default"/>
        <w:lang w:val="pl-PL" w:eastAsia="en-US" w:bidi="ar-SA"/>
      </w:rPr>
    </w:lvl>
    <w:lvl w:ilvl="7" w:tplc="D256C292">
      <w:numFmt w:val="bullet"/>
      <w:lvlText w:val="•"/>
      <w:lvlJc w:val="left"/>
      <w:pPr>
        <w:ind w:left="6169" w:hanging="358"/>
      </w:pPr>
      <w:rPr>
        <w:rFonts w:hint="default"/>
        <w:lang w:val="pl-PL" w:eastAsia="en-US" w:bidi="ar-SA"/>
      </w:rPr>
    </w:lvl>
    <w:lvl w:ilvl="8" w:tplc="D01A04E4">
      <w:numFmt w:val="bullet"/>
      <w:lvlText w:val="•"/>
      <w:lvlJc w:val="left"/>
      <w:pPr>
        <w:ind w:left="7234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077673E2"/>
    <w:multiLevelType w:val="multilevel"/>
    <w:tmpl w:val="8C6A2730"/>
    <w:lvl w:ilvl="0">
      <w:start w:val="18"/>
      <w:numFmt w:val="decimal"/>
      <w:lvlText w:val="%1"/>
      <w:lvlJc w:val="left"/>
      <w:pPr>
        <w:ind w:left="798" w:hanging="514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798" w:hanging="5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58" w:hanging="358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75" w:hanging="35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3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90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48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6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63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077F48BC"/>
    <w:multiLevelType w:val="hybridMultilevel"/>
    <w:tmpl w:val="ECF06FE8"/>
    <w:lvl w:ilvl="0" w:tplc="2C16BB28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</w:lvl>
    <w:lvl w:ilvl="1" w:tplc="31945C3C">
      <w:start w:val="8"/>
      <w:numFmt w:val="decimal"/>
      <w:lvlText w:val="%2."/>
      <w:lvlJc w:val="left"/>
      <w:pPr>
        <w:tabs>
          <w:tab w:val="num" w:pos="1477"/>
        </w:tabs>
        <w:ind w:left="147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2" w15:restartNumberingAfterBreak="0">
    <w:nsid w:val="086D5B40"/>
    <w:multiLevelType w:val="hybridMultilevel"/>
    <w:tmpl w:val="E2242478"/>
    <w:lvl w:ilvl="0" w:tplc="954ACF5A">
      <w:start w:val="1"/>
      <w:numFmt w:val="decimal"/>
      <w:lvlText w:val="%1."/>
      <w:lvlJc w:val="left"/>
      <w:pPr>
        <w:ind w:left="563" w:hanging="360"/>
      </w:pPr>
      <w:rPr>
        <w:rFonts w:hint="default"/>
        <w:w w:val="100"/>
        <w:lang w:val="pl-PL" w:eastAsia="en-US" w:bidi="ar-SA"/>
      </w:rPr>
    </w:lvl>
    <w:lvl w:ilvl="1" w:tplc="6AAE11D0">
      <w:start w:val="1"/>
      <w:numFmt w:val="lowerLetter"/>
      <w:lvlText w:val="%2)"/>
      <w:lvlJc w:val="left"/>
      <w:pPr>
        <w:ind w:left="12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43A099A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3" w:tplc="CEB69B1E">
      <w:numFmt w:val="bullet"/>
      <w:lvlText w:val="•"/>
      <w:lvlJc w:val="left"/>
      <w:pPr>
        <w:ind w:left="3076" w:hanging="360"/>
      </w:pPr>
      <w:rPr>
        <w:rFonts w:hint="default"/>
        <w:lang w:val="pl-PL" w:eastAsia="en-US" w:bidi="ar-SA"/>
      </w:rPr>
    </w:lvl>
    <w:lvl w:ilvl="4" w:tplc="4438772C">
      <w:numFmt w:val="bullet"/>
      <w:lvlText w:val="•"/>
      <w:lvlJc w:val="left"/>
      <w:pPr>
        <w:ind w:left="3975" w:hanging="360"/>
      </w:pPr>
      <w:rPr>
        <w:rFonts w:hint="default"/>
        <w:lang w:val="pl-PL" w:eastAsia="en-US" w:bidi="ar-SA"/>
      </w:rPr>
    </w:lvl>
    <w:lvl w:ilvl="5" w:tplc="43C8D69A">
      <w:numFmt w:val="bullet"/>
      <w:lvlText w:val="•"/>
      <w:lvlJc w:val="left"/>
      <w:pPr>
        <w:ind w:left="4873" w:hanging="360"/>
      </w:pPr>
      <w:rPr>
        <w:rFonts w:hint="default"/>
        <w:lang w:val="pl-PL" w:eastAsia="en-US" w:bidi="ar-SA"/>
      </w:rPr>
    </w:lvl>
    <w:lvl w:ilvl="6" w:tplc="4C6E7C16">
      <w:numFmt w:val="bullet"/>
      <w:lvlText w:val="•"/>
      <w:lvlJc w:val="left"/>
      <w:pPr>
        <w:ind w:left="5772" w:hanging="360"/>
      </w:pPr>
      <w:rPr>
        <w:rFonts w:hint="default"/>
        <w:lang w:val="pl-PL" w:eastAsia="en-US" w:bidi="ar-SA"/>
      </w:rPr>
    </w:lvl>
    <w:lvl w:ilvl="7" w:tplc="E9701488">
      <w:numFmt w:val="bullet"/>
      <w:lvlText w:val="•"/>
      <w:lvlJc w:val="left"/>
      <w:pPr>
        <w:ind w:left="6670" w:hanging="360"/>
      </w:pPr>
      <w:rPr>
        <w:rFonts w:hint="default"/>
        <w:lang w:val="pl-PL" w:eastAsia="en-US" w:bidi="ar-SA"/>
      </w:rPr>
    </w:lvl>
    <w:lvl w:ilvl="8" w:tplc="E44826E8">
      <w:numFmt w:val="bullet"/>
      <w:lvlText w:val="•"/>
      <w:lvlJc w:val="left"/>
      <w:pPr>
        <w:ind w:left="7569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0AE479BD"/>
    <w:multiLevelType w:val="hybridMultilevel"/>
    <w:tmpl w:val="1E14246A"/>
    <w:lvl w:ilvl="0" w:tplc="3B245D4A">
      <w:numFmt w:val="bullet"/>
      <w:lvlText w:val=""/>
      <w:lvlJc w:val="left"/>
      <w:pPr>
        <w:ind w:left="419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3DA4328C">
      <w:numFmt w:val="bullet"/>
      <w:lvlText w:val="•"/>
      <w:lvlJc w:val="left"/>
      <w:pPr>
        <w:ind w:left="1314" w:hanging="284"/>
      </w:pPr>
      <w:rPr>
        <w:rFonts w:hint="default"/>
        <w:lang w:val="pl-PL" w:eastAsia="en-US" w:bidi="ar-SA"/>
      </w:rPr>
    </w:lvl>
    <w:lvl w:ilvl="2" w:tplc="9FEA5AA8">
      <w:numFmt w:val="bullet"/>
      <w:lvlText w:val="•"/>
      <w:lvlJc w:val="left"/>
      <w:pPr>
        <w:ind w:left="2209" w:hanging="284"/>
      </w:pPr>
      <w:rPr>
        <w:rFonts w:hint="default"/>
        <w:lang w:val="pl-PL" w:eastAsia="en-US" w:bidi="ar-SA"/>
      </w:rPr>
    </w:lvl>
    <w:lvl w:ilvl="3" w:tplc="51D4B3BC">
      <w:numFmt w:val="bullet"/>
      <w:lvlText w:val="•"/>
      <w:lvlJc w:val="left"/>
      <w:pPr>
        <w:ind w:left="3103" w:hanging="284"/>
      </w:pPr>
      <w:rPr>
        <w:rFonts w:hint="default"/>
        <w:lang w:val="pl-PL" w:eastAsia="en-US" w:bidi="ar-SA"/>
      </w:rPr>
    </w:lvl>
    <w:lvl w:ilvl="4" w:tplc="B858ABA2">
      <w:numFmt w:val="bullet"/>
      <w:lvlText w:val="•"/>
      <w:lvlJc w:val="left"/>
      <w:pPr>
        <w:ind w:left="3998" w:hanging="284"/>
      </w:pPr>
      <w:rPr>
        <w:rFonts w:hint="default"/>
        <w:lang w:val="pl-PL" w:eastAsia="en-US" w:bidi="ar-SA"/>
      </w:rPr>
    </w:lvl>
    <w:lvl w:ilvl="5" w:tplc="EF9A9988">
      <w:numFmt w:val="bullet"/>
      <w:lvlText w:val="•"/>
      <w:lvlJc w:val="left"/>
      <w:pPr>
        <w:ind w:left="4893" w:hanging="284"/>
      </w:pPr>
      <w:rPr>
        <w:rFonts w:hint="default"/>
        <w:lang w:val="pl-PL" w:eastAsia="en-US" w:bidi="ar-SA"/>
      </w:rPr>
    </w:lvl>
    <w:lvl w:ilvl="6" w:tplc="9C2CCDD6">
      <w:numFmt w:val="bullet"/>
      <w:lvlText w:val="•"/>
      <w:lvlJc w:val="left"/>
      <w:pPr>
        <w:ind w:left="5787" w:hanging="284"/>
      </w:pPr>
      <w:rPr>
        <w:rFonts w:hint="default"/>
        <w:lang w:val="pl-PL" w:eastAsia="en-US" w:bidi="ar-SA"/>
      </w:rPr>
    </w:lvl>
    <w:lvl w:ilvl="7" w:tplc="39E2E3AE">
      <w:numFmt w:val="bullet"/>
      <w:lvlText w:val="•"/>
      <w:lvlJc w:val="left"/>
      <w:pPr>
        <w:ind w:left="6682" w:hanging="284"/>
      </w:pPr>
      <w:rPr>
        <w:rFonts w:hint="default"/>
        <w:lang w:val="pl-PL" w:eastAsia="en-US" w:bidi="ar-SA"/>
      </w:rPr>
    </w:lvl>
    <w:lvl w:ilvl="8" w:tplc="2D626F80">
      <w:numFmt w:val="bullet"/>
      <w:lvlText w:val="•"/>
      <w:lvlJc w:val="left"/>
      <w:pPr>
        <w:ind w:left="7577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0CCA408F"/>
    <w:multiLevelType w:val="multilevel"/>
    <w:tmpl w:val="5E86D4F2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5" w15:restartNumberingAfterBreak="0">
    <w:nsid w:val="129A5CBE"/>
    <w:multiLevelType w:val="hybridMultilevel"/>
    <w:tmpl w:val="9FAE510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FA319A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519B1"/>
    <w:multiLevelType w:val="hybridMultilevel"/>
    <w:tmpl w:val="7E0E7A60"/>
    <w:lvl w:ilvl="0" w:tplc="4CDC08E6">
      <w:start w:val="1"/>
      <w:numFmt w:val="decimal"/>
      <w:lvlText w:val="%1."/>
      <w:lvlJc w:val="left"/>
      <w:pPr>
        <w:ind w:left="479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AED2566C">
      <w:numFmt w:val="bullet"/>
      <w:lvlText w:val=""/>
      <w:lvlJc w:val="left"/>
      <w:pPr>
        <w:ind w:left="825" w:hanging="207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C90EAB62">
      <w:numFmt w:val="bullet"/>
      <w:lvlText w:val="•"/>
      <w:lvlJc w:val="left"/>
      <w:pPr>
        <w:ind w:left="1815" w:hanging="207"/>
      </w:pPr>
      <w:rPr>
        <w:rFonts w:hint="default"/>
        <w:lang w:val="pl-PL" w:eastAsia="en-US" w:bidi="ar-SA"/>
      </w:rPr>
    </w:lvl>
    <w:lvl w:ilvl="3" w:tplc="5E88E480">
      <w:numFmt w:val="bullet"/>
      <w:lvlText w:val="•"/>
      <w:lvlJc w:val="left"/>
      <w:pPr>
        <w:ind w:left="2810" w:hanging="207"/>
      </w:pPr>
      <w:rPr>
        <w:rFonts w:hint="default"/>
        <w:lang w:val="pl-PL" w:eastAsia="en-US" w:bidi="ar-SA"/>
      </w:rPr>
    </w:lvl>
    <w:lvl w:ilvl="4" w:tplc="B49C3E54">
      <w:numFmt w:val="bullet"/>
      <w:lvlText w:val="•"/>
      <w:lvlJc w:val="left"/>
      <w:pPr>
        <w:ind w:left="3806" w:hanging="207"/>
      </w:pPr>
      <w:rPr>
        <w:rFonts w:hint="default"/>
        <w:lang w:val="pl-PL" w:eastAsia="en-US" w:bidi="ar-SA"/>
      </w:rPr>
    </w:lvl>
    <w:lvl w:ilvl="5" w:tplc="7898E7F0">
      <w:numFmt w:val="bullet"/>
      <w:lvlText w:val="•"/>
      <w:lvlJc w:val="left"/>
      <w:pPr>
        <w:ind w:left="4801" w:hanging="207"/>
      </w:pPr>
      <w:rPr>
        <w:rFonts w:hint="default"/>
        <w:lang w:val="pl-PL" w:eastAsia="en-US" w:bidi="ar-SA"/>
      </w:rPr>
    </w:lvl>
    <w:lvl w:ilvl="6" w:tplc="7D406B60">
      <w:numFmt w:val="bullet"/>
      <w:lvlText w:val="•"/>
      <w:lvlJc w:val="left"/>
      <w:pPr>
        <w:ind w:left="5797" w:hanging="207"/>
      </w:pPr>
      <w:rPr>
        <w:rFonts w:hint="default"/>
        <w:lang w:val="pl-PL" w:eastAsia="en-US" w:bidi="ar-SA"/>
      </w:rPr>
    </w:lvl>
    <w:lvl w:ilvl="7" w:tplc="B2169D46">
      <w:numFmt w:val="bullet"/>
      <w:lvlText w:val="•"/>
      <w:lvlJc w:val="left"/>
      <w:pPr>
        <w:ind w:left="6792" w:hanging="207"/>
      </w:pPr>
      <w:rPr>
        <w:rFonts w:hint="default"/>
        <w:lang w:val="pl-PL" w:eastAsia="en-US" w:bidi="ar-SA"/>
      </w:rPr>
    </w:lvl>
    <w:lvl w:ilvl="8" w:tplc="1B8E5E6A">
      <w:numFmt w:val="bullet"/>
      <w:lvlText w:val="•"/>
      <w:lvlJc w:val="left"/>
      <w:pPr>
        <w:ind w:left="7788" w:hanging="207"/>
      </w:pPr>
      <w:rPr>
        <w:rFonts w:hint="default"/>
        <w:lang w:val="pl-PL" w:eastAsia="en-US" w:bidi="ar-SA"/>
      </w:rPr>
    </w:lvl>
  </w:abstractNum>
  <w:abstractNum w:abstractNumId="17" w15:restartNumberingAfterBreak="0">
    <w:nsid w:val="22043731"/>
    <w:multiLevelType w:val="hybridMultilevel"/>
    <w:tmpl w:val="60F89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675F7"/>
    <w:multiLevelType w:val="hybridMultilevel"/>
    <w:tmpl w:val="D242D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D5B79"/>
    <w:multiLevelType w:val="multilevel"/>
    <w:tmpl w:val="0CA8E1A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20" w15:restartNumberingAfterBreak="0">
    <w:nsid w:val="2893543D"/>
    <w:multiLevelType w:val="hybridMultilevel"/>
    <w:tmpl w:val="CCE62DCE"/>
    <w:lvl w:ilvl="0" w:tplc="BD0AC26A">
      <w:start w:val="1"/>
      <w:numFmt w:val="decimal"/>
      <w:lvlText w:val="%1."/>
      <w:lvlJc w:val="left"/>
      <w:pPr>
        <w:ind w:left="419" w:hanging="284"/>
      </w:pPr>
      <w:rPr>
        <w:rFonts w:hint="default"/>
        <w:w w:val="100"/>
        <w:lang w:val="pl-PL" w:eastAsia="en-US" w:bidi="ar-SA"/>
      </w:rPr>
    </w:lvl>
    <w:lvl w:ilvl="1" w:tplc="F5CAD546">
      <w:start w:val="1"/>
      <w:numFmt w:val="lowerLetter"/>
      <w:lvlText w:val="%2)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861079A8">
      <w:numFmt w:val="bullet"/>
      <w:lvlText w:val="•"/>
      <w:lvlJc w:val="left"/>
      <w:pPr>
        <w:ind w:left="1805" w:hanging="360"/>
      </w:pPr>
      <w:rPr>
        <w:rFonts w:hint="default"/>
        <w:lang w:val="pl-PL" w:eastAsia="en-US" w:bidi="ar-SA"/>
      </w:rPr>
    </w:lvl>
    <w:lvl w:ilvl="3" w:tplc="C19ACB60">
      <w:numFmt w:val="bullet"/>
      <w:lvlText w:val="•"/>
      <w:lvlJc w:val="left"/>
      <w:pPr>
        <w:ind w:left="2750" w:hanging="360"/>
      </w:pPr>
      <w:rPr>
        <w:rFonts w:hint="default"/>
        <w:lang w:val="pl-PL" w:eastAsia="en-US" w:bidi="ar-SA"/>
      </w:rPr>
    </w:lvl>
    <w:lvl w:ilvl="4" w:tplc="B1AA3582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11F433C0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6" w:tplc="B0682602">
      <w:numFmt w:val="bullet"/>
      <w:lvlText w:val="•"/>
      <w:lvlJc w:val="left"/>
      <w:pPr>
        <w:ind w:left="5585" w:hanging="360"/>
      </w:pPr>
      <w:rPr>
        <w:rFonts w:hint="default"/>
        <w:lang w:val="pl-PL" w:eastAsia="en-US" w:bidi="ar-SA"/>
      </w:rPr>
    </w:lvl>
    <w:lvl w:ilvl="7" w:tplc="9976AE66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8" w:tplc="30467520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821462"/>
    <w:multiLevelType w:val="hybridMultilevel"/>
    <w:tmpl w:val="F6689DB6"/>
    <w:lvl w:ilvl="0" w:tplc="14A0A26A">
      <w:start w:val="1"/>
      <w:numFmt w:val="decimal"/>
      <w:lvlText w:val="%1."/>
      <w:lvlJc w:val="left"/>
      <w:pPr>
        <w:ind w:left="419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6842C5C">
      <w:start w:val="1"/>
      <w:numFmt w:val="lowerLetter"/>
      <w:lvlText w:val="%2)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5354386E">
      <w:numFmt w:val="bullet"/>
      <w:lvlText w:val="•"/>
      <w:lvlJc w:val="left"/>
      <w:pPr>
        <w:ind w:left="1805" w:hanging="360"/>
      </w:pPr>
      <w:rPr>
        <w:rFonts w:hint="default"/>
        <w:lang w:val="pl-PL" w:eastAsia="en-US" w:bidi="ar-SA"/>
      </w:rPr>
    </w:lvl>
    <w:lvl w:ilvl="3" w:tplc="2EC6A8EC">
      <w:numFmt w:val="bullet"/>
      <w:lvlText w:val="•"/>
      <w:lvlJc w:val="left"/>
      <w:pPr>
        <w:ind w:left="2750" w:hanging="360"/>
      </w:pPr>
      <w:rPr>
        <w:rFonts w:hint="default"/>
        <w:lang w:val="pl-PL" w:eastAsia="en-US" w:bidi="ar-SA"/>
      </w:rPr>
    </w:lvl>
    <w:lvl w:ilvl="4" w:tplc="07B03AB8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2B18B7B6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6" w:tplc="4AD06B74">
      <w:numFmt w:val="bullet"/>
      <w:lvlText w:val="•"/>
      <w:lvlJc w:val="left"/>
      <w:pPr>
        <w:ind w:left="5585" w:hanging="360"/>
      </w:pPr>
      <w:rPr>
        <w:rFonts w:hint="default"/>
        <w:lang w:val="pl-PL" w:eastAsia="en-US" w:bidi="ar-SA"/>
      </w:rPr>
    </w:lvl>
    <w:lvl w:ilvl="7" w:tplc="99364AA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8" w:tplc="73DC62A2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3D797EAA"/>
    <w:multiLevelType w:val="hybridMultilevel"/>
    <w:tmpl w:val="0EA4F310"/>
    <w:lvl w:ilvl="0" w:tplc="66206D12">
      <w:start w:val="1"/>
      <w:numFmt w:val="decimal"/>
      <w:lvlText w:val="%1."/>
      <w:lvlJc w:val="left"/>
      <w:pPr>
        <w:ind w:left="496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EC07874">
      <w:numFmt w:val="bullet"/>
      <w:lvlText w:val="•"/>
      <w:lvlJc w:val="left"/>
      <w:pPr>
        <w:ind w:left="1386" w:hanging="358"/>
      </w:pPr>
      <w:rPr>
        <w:rFonts w:hint="default"/>
        <w:lang w:val="pl-PL" w:eastAsia="en-US" w:bidi="ar-SA"/>
      </w:rPr>
    </w:lvl>
    <w:lvl w:ilvl="2" w:tplc="969C72C2">
      <w:numFmt w:val="bullet"/>
      <w:lvlText w:val="•"/>
      <w:lvlJc w:val="left"/>
      <w:pPr>
        <w:ind w:left="2273" w:hanging="358"/>
      </w:pPr>
      <w:rPr>
        <w:rFonts w:hint="default"/>
        <w:lang w:val="pl-PL" w:eastAsia="en-US" w:bidi="ar-SA"/>
      </w:rPr>
    </w:lvl>
    <w:lvl w:ilvl="3" w:tplc="E4F8BADE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4" w:tplc="82C668D0">
      <w:numFmt w:val="bullet"/>
      <w:lvlText w:val="•"/>
      <w:lvlJc w:val="left"/>
      <w:pPr>
        <w:ind w:left="4046" w:hanging="358"/>
      </w:pPr>
      <w:rPr>
        <w:rFonts w:hint="default"/>
        <w:lang w:val="pl-PL" w:eastAsia="en-US" w:bidi="ar-SA"/>
      </w:rPr>
    </w:lvl>
    <w:lvl w:ilvl="5" w:tplc="51E4F45A">
      <w:numFmt w:val="bullet"/>
      <w:lvlText w:val="•"/>
      <w:lvlJc w:val="left"/>
      <w:pPr>
        <w:ind w:left="4933" w:hanging="358"/>
      </w:pPr>
      <w:rPr>
        <w:rFonts w:hint="default"/>
        <w:lang w:val="pl-PL" w:eastAsia="en-US" w:bidi="ar-SA"/>
      </w:rPr>
    </w:lvl>
    <w:lvl w:ilvl="6" w:tplc="D16EEE64">
      <w:numFmt w:val="bullet"/>
      <w:lvlText w:val="•"/>
      <w:lvlJc w:val="left"/>
      <w:pPr>
        <w:ind w:left="5819" w:hanging="358"/>
      </w:pPr>
      <w:rPr>
        <w:rFonts w:hint="default"/>
        <w:lang w:val="pl-PL" w:eastAsia="en-US" w:bidi="ar-SA"/>
      </w:rPr>
    </w:lvl>
    <w:lvl w:ilvl="7" w:tplc="257C52A4">
      <w:numFmt w:val="bullet"/>
      <w:lvlText w:val="•"/>
      <w:lvlJc w:val="left"/>
      <w:pPr>
        <w:ind w:left="6706" w:hanging="358"/>
      </w:pPr>
      <w:rPr>
        <w:rFonts w:hint="default"/>
        <w:lang w:val="pl-PL" w:eastAsia="en-US" w:bidi="ar-SA"/>
      </w:rPr>
    </w:lvl>
    <w:lvl w:ilvl="8" w:tplc="DE74C792">
      <w:numFmt w:val="bullet"/>
      <w:lvlText w:val="•"/>
      <w:lvlJc w:val="left"/>
      <w:pPr>
        <w:ind w:left="7593" w:hanging="358"/>
      </w:pPr>
      <w:rPr>
        <w:rFonts w:hint="default"/>
        <w:lang w:val="pl-PL" w:eastAsia="en-US" w:bidi="ar-SA"/>
      </w:rPr>
    </w:lvl>
  </w:abstractNum>
  <w:abstractNum w:abstractNumId="23" w15:restartNumberingAfterBreak="0">
    <w:nsid w:val="41A35A3D"/>
    <w:multiLevelType w:val="hybridMultilevel"/>
    <w:tmpl w:val="46BE3A8E"/>
    <w:lvl w:ilvl="0" w:tplc="A83A4E06">
      <w:start w:val="1"/>
      <w:numFmt w:val="decimal"/>
      <w:lvlText w:val="%1."/>
      <w:lvlJc w:val="left"/>
      <w:pPr>
        <w:ind w:left="496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C081EE6">
      <w:numFmt w:val="bullet"/>
      <w:lvlText w:val="•"/>
      <w:lvlJc w:val="left"/>
      <w:pPr>
        <w:ind w:left="1386" w:hanging="358"/>
      </w:pPr>
      <w:rPr>
        <w:rFonts w:hint="default"/>
        <w:lang w:val="pl-PL" w:eastAsia="en-US" w:bidi="ar-SA"/>
      </w:rPr>
    </w:lvl>
    <w:lvl w:ilvl="2" w:tplc="9D7C354E">
      <w:numFmt w:val="bullet"/>
      <w:lvlText w:val="•"/>
      <w:lvlJc w:val="left"/>
      <w:pPr>
        <w:ind w:left="2273" w:hanging="358"/>
      </w:pPr>
      <w:rPr>
        <w:rFonts w:hint="default"/>
        <w:lang w:val="pl-PL" w:eastAsia="en-US" w:bidi="ar-SA"/>
      </w:rPr>
    </w:lvl>
    <w:lvl w:ilvl="3" w:tplc="3AA08B5E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4" w:tplc="08783D90">
      <w:numFmt w:val="bullet"/>
      <w:lvlText w:val="•"/>
      <w:lvlJc w:val="left"/>
      <w:pPr>
        <w:ind w:left="4046" w:hanging="358"/>
      </w:pPr>
      <w:rPr>
        <w:rFonts w:hint="default"/>
        <w:lang w:val="pl-PL" w:eastAsia="en-US" w:bidi="ar-SA"/>
      </w:rPr>
    </w:lvl>
    <w:lvl w:ilvl="5" w:tplc="1C344BBC">
      <w:numFmt w:val="bullet"/>
      <w:lvlText w:val="•"/>
      <w:lvlJc w:val="left"/>
      <w:pPr>
        <w:ind w:left="4933" w:hanging="358"/>
      </w:pPr>
      <w:rPr>
        <w:rFonts w:hint="default"/>
        <w:lang w:val="pl-PL" w:eastAsia="en-US" w:bidi="ar-SA"/>
      </w:rPr>
    </w:lvl>
    <w:lvl w:ilvl="6" w:tplc="E47E76E0">
      <w:numFmt w:val="bullet"/>
      <w:lvlText w:val="•"/>
      <w:lvlJc w:val="left"/>
      <w:pPr>
        <w:ind w:left="5819" w:hanging="358"/>
      </w:pPr>
      <w:rPr>
        <w:rFonts w:hint="default"/>
        <w:lang w:val="pl-PL" w:eastAsia="en-US" w:bidi="ar-SA"/>
      </w:rPr>
    </w:lvl>
    <w:lvl w:ilvl="7" w:tplc="E004AD2C">
      <w:numFmt w:val="bullet"/>
      <w:lvlText w:val="•"/>
      <w:lvlJc w:val="left"/>
      <w:pPr>
        <w:ind w:left="6706" w:hanging="358"/>
      </w:pPr>
      <w:rPr>
        <w:rFonts w:hint="default"/>
        <w:lang w:val="pl-PL" w:eastAsia="en-US" w:bidi="ar-SA"/>
      </w:rPr>
    </w:lvl>
    <w:lvl w:ilvl="8" w:tplc="25FA5F7C">
      <w:numFmt w:val="bullet"/>
      <w:lvlText w:val="•"/>
      <w:lvlJc w:val="left"/>
      <w:pPr>
        <w:ind w:left="7593" w:hanging="358"/>
      </w:pPr>
      <w:rPr>
        <w:rFonts w:hint="default"/>
        <w:lang w:val="pl-PL" w:eastAsia="en-US" w:bidi="ar-SA"/>
      </w:rPr>
    </w:lvl>
  </w:abstractNum>
  <w:abstractNum w:abstractNumId="24" w15:restartNumberingAfterBreak="0">
    <w:nsid w:val="47FD7448"/>
    <w:multiLevelType w:val="multilevel"/>
    <w:tmpl w:val="6CF0D35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5" w15:restartNumberingAfterBreak="0">
    <w:nsid w:val="4B2646B5"/>
    <w:multiLevelType w:val="hybridMultilevel"/>
    <w:tmpl w:val="C01C6DD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621F11"/>
    <w:multiLevelType w:val="hybridMultilevel"/>
    <w:tmpl w:val="F612B298"/>
    <w:lvl w:ilvl="0" w:tplc="DF0C8674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A142F972">
      <w:numFmt w:val="bullet"/>
      <w:lvlText w:val="•"/>
      <w:lvlJc w:val="left"/>
      <w:pPr>
        <w:ind w:left="1715" w:hanging="284"/>
      </w:pPr>
      <w:rPr>
        <w:rFonts w:hint="default"/>
        <w:lang w:val="pl-PL" w:eastAsia="en-US" w:bidi="ar-SA"/>
      </w:rPr>
    </w:lvl>
    <w:lvl w:ilvl="2" w:tplc="116A8B7E">
      <w:numFmt w:val="bullet"/>
      <w:lvlText w:val="•"/>
      <w:lvlJc w:val="left"/>
      <w:pPr>
        <w:ind w:left="2611" w:hanging="284"/>
      </w:pPr>
      <w:rPr>
        <w:rFonts w:hint="default"/>
        <w:lang w:val="pl-PL" w:eastAsia="en-US" w:bidi="ar-SA"/>
      </w:rPr>
    </w:lvl>
    <w:lvl w:ilvl="3" w:tplc="C5A2705E">
      <w:numFmt w:val="bullet"/>
      <w:lvlText w:val="•"/>
      <w:lvlJc w:val="left"/>
      <w:pPr>
        <w:ind w:left="3507" w:hanging="284"/>
      </w:pPr>
      <w:rPr>
        <w:rFonts w:hint="default"/>
        <w:lang w:val="pl-PL" w:eastAsia="en-US" w:bidi="ar-SA"/>
      </w:rPr>
    </w:lvl>
    <w:lvl w:ilvl="4" w:tplc="315610F8">
      <w:numFmt w:val="bullet"/>
      <w:lvlText w:val="•"/>
      <w:lvlJc w:val="left"/>
      <w:pPr>
        <w:ind w:left="4403" w:hanging="284"/>
      </w:pPr>
      <w:rPr>
        <w:rFonts w:hint="default"/>
        <w:lang w:val="pl-PL" w:eastAsia="en-US" w:bidi="ar-SA"/>
      </w:rPr>
    </w:lvl>
    <w:lvl w:ilvl="5" w:tplc="615A278A">
      <w:numFmt w:val="bullet"/>
      <w:lvlText w:val="•"/>
      <w:lvlJc w:val="left"/>
      <w:pPr>
        <w:ind w:left="5299" w:hanging="284"/>
      </w:pPr>
      <w:rPr>
        <w:rFonts w:hint="default"/>
        <w:lang w:val="pl-PL" w:eastAsia="en-US" w:bidi="ar-SA"/>
      </w:rPr>
    </w:lvl>
    <w:lvl w:ilvl="6" w:tplc="240E7010">
      <w:numFmt w:val="bullet"/>
      <w:lvlText w:val="•"/>
      <w:lvlJc w:val="left"/>
      <w:pPr>
        <w:ind w:left="6195" w:hanging="284"/>
      </w:pPr>
      <w:rPr>
        <w:rFonts w:hint="default"/>
        <w:lang w:val="pl-PL" w:eastAsia="en-US" w:bidi="ar-SA"/>
      </w:rPr>
    </w:lvl>
    <w:lvl w:ilvl="7" w:tplc="A5B8FF2A">
      <w:numFmt w:val="bullet"/>
      <w:lvlText w:val="•"/>
      <w:lvlJc w:val="left"/>
      <w:pPr>
        <w:ind w:left="7091" w:hanging="284"/>
      </w:pPr>
      <w:rPr>
        <w:rFonts w:hint="default"/>
        <w:lang w:val="pl-PL" w:eastAsia="en-US" w:bidi="ar-SA"/>
      </w:rPr>
    </w:lvl>
    <w:lvl w:ilvl="8" w:tplc="79DC65D6">
      <w:numFmt w:val="bullet"/>
      <w:lvlText w:val="•"/>
      <w:lvlJc w:val="left"/>
      <w:pPr>
        <w:ind w:left="7987" w:hanging="284"/>
      </w:pPr>
      <w:rPr>
        <w:rFonts w:hint="default"/>
        <w:lang w:val="pl-PL" w:eastAsia="en-US" w:bidi="ar-SA"/>
      </w:rPr>
    </w:lvl>
  </w:abstractNum>
  <w:abstractNum w:abstractNumId="27" w15:restartNumberingAfterBreak="0">
    <w:nsid w:val="4E462501"/>
    <w:multiLevelType w:val="hybridMultilevel"/>
    <w:tmpl w:val="B52021C4"/>
    <w:lvl w:ilvl="0" w:tplc="C79E92A6">
      <w:start w:val="8"/>
      <w:numFmt w:val="decimal"/>
      <w:lvlText w:val="%1.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6D2FF1E">
      <w:numFmt w:val="bullet"/>
      <w:lvlText w:val="•"/>
      <w:lvlJc w:val="left"/>
      <w:pPr>
        <w:ind w:left="1710" w:hanging="360"/>
      </w:pPr>
      <w:rPr>
        <w:rFonts w:hint="default"/>
        <w:lang w:val="pl-PL" w:eastAsia="en-US" w:bidi="ar-SA"/>
      </w:rPr>
    </w:lvl>
    <w:lvl w:ilvl="2" w:tplc="B5480754">
      <w:numFmt w:val="bullet"/>
      <w:lvlText w:val="•"/>
      <w:lvlJc w:val="left"/>
      <w:pPr>
        <w:ind w:left="2561" w:hanging="360"/>
      </w:pPr>
      <w:rPr>
        <w:rFonts w:hint="default"/>
        <w:lang w:val="pl-PL" w:eastAsia="en-US" w:bidi="ar-SA"/>
      </w:rPr>
    </w:lvl>
    <w:lvl w:ilvl="3" w:tplc="9CDE8E8A">
      <w:numFmt w:val="bullet"/>
      <w:lvlText w:val="•"/>
      <w:lvlJc w:val="left"/>
      <w:pPr>
        <w:ind w:left="3411" w:hanging="360"/>
      </w:pPr>
      <w:rPr>
        <w:rFonts w:hint="default"/>
        <w:lang w:val="pl-PL" w:eastAsia="en-US" w:bidi="ar-SA"/>
      </w:rPr>
    </w:lvl>
    <w:lvl w:ilvl="4" w:tplc="E7F8D502">
      <w:numFmt w:val="bullet"/>
      <w:lvlText w:val="•"/>
      <w:lvlJc w:val="left"/>
      <w:pPr>
        <w:ind w:left="4262" w:hanging="360"/>
      </w:pPr>
      <w:rPr>
        <w:rFonts w:hint="default"/>
        <w:lang w:val="pl-PL" w:eastAsia="en-US" w:bidi="ar-SA"/>
      </w:rPr>
    </w:lvl>
    <w:lvl w:ilvl="5" w:tplc="48207A3C">
      <w:numFmt w:val="bullet"/>
      <w:lvlText w:val="•"/>
      <w:lvlJc w:val="left"/>
      <w:pPr>
        <w:ind w:left="5113" w:hanging="360"/>
      </w:pPr>
      <w:rPr>
        <w:rFonts w:hint="default"/>
        <w:lang w:val="pl-PL" w:eastAsia="en-US" w:bidi="ar-SA"/>
      </w:rPr>
    </w:lvl>
    <w:lvl w:ilvl="6" w:tplc="E3C81862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B0C4F8DA">
      <w:numFmt w:val="bullet"/>
      <w:lvlText w:val="•"/>
      <w:lvlJc w:val="left"/>
      <w:pPr>
        <w:ind w:left="6814" w:hanging="360"/>
      </w:pPr>
      <w:rPr>
        <w:rFonts w:hint="default"/>
        <w:lang w:val="pl-PL" w:eastAsia="en-US" w:bidi="ar-SA"/>
      </w:rPr>
    </w:lvl>
    <w:lvl w:ilvl="8" w:tplc="72E2CD5E">
      <w:numFmt w:val="bullet"/>
      <w:lvlText w:val="•"/>
      <w:lvlJc w:val="left"/>
      <w:pPr>
        <w:ind w:left="7665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50311B7B"/>
    <w:multiLevelType w:val="hybridMultilevel"/>
    <w:tmpl w:val="7E6A2B1C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9" w15:restartNumberingAfterBreak="0">
    <w:nsid w:val="557D6778"/>
    <w:multiLevelType w:val="multilevel"/>
    <w:tmpl w:val="7850214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0" w15:restartNumberingAfterBreak="0">
    <w:nsid w:val="562F7F2E"/>
    <w:multiLevelType w:val="multilevel"/>
    <w:tmpl w:val="4B64B1D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1" w15:restartNumberingAfterBreak="0">
    <w:nsid w:val="5A1E0973"/>
    <w:multiLevelType w:val="multilevel"/>
    <w:tmpl w:val="5082E6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5F8D6BD2"/>
    <w:multiLevelType w:val="hybridMultilevel"/>
    <w:tmpl w:val="EF70207C"/>
    <w:name w:val="WW8Num292"/>
    <w:lvl w:ilvl="0" w:tplc="9FC4A360">
      <w:start w:val="5"/>
      <w:numFmt w:val="decimal"/>
      <w:lvlText w:val="%1)"/>
      <w:lvlJc w:val="left"/>
      <w:pPr>
        <w:tabs>
          <w:tab w:val="num" w:pos="0"/>
        </w:tabs>
        <w:ind w:left="757" w:hanging="360"/>
      </w:pPr>
      <w:rPr>
        <w:rFonts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D38DA"/>
    <w:multiLevelType w:val="multilevel"/>
    <w:tmpl w:val="13AAD618"/>
    <w:lvl w:ilvl="0">
      <w:start w:val="5"/>
      <w:numFmt w:val="decimal"/>
      <w:lvlText w:val="%1"/>
      <w:lvlJc w:val="left"/>
      <w:pPr>
        <w:ind w:left="978" w:hanging="360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978" w:hanging="36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78" w:hanging="69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262" w:hanging="6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93" w:hanging="6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24" w:hanging="6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55" w:hanging="6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86" w:hanging="6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17" w:hanging="696"/>
      </w:pPr>
      <w:rPr>
        <w:rFonts w:hint="default"/>
        <w:lang w:val="pl-PL" w:eastAsia="en-US" w:bidi="ar-SA"/>
      </w:rPr>
    </w:lvl>
  </w:abstractNum>
  <w:abstractNum w:abstractNumId="34" w15:restartNumberingAfterBreak="0">
    <w:nsid w:val="64AB521A"/>
    <w:multiLevelType w:val="hybridMultilevel"/>
    <w:tmpl w:val="9C1E9A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34E7D"/>
    <w:multiLevelType w:val="multilevel"/>
    <w:tmpl w:val="9DFE8BB6"/>
    <w:lvl w:ilvl="0">
      <w:start w:val="1"/>
      <w:numFmt w:val="decimal"/>
      <w:lvlText w:val="%1)"/>
      <w:lvlJc w:val="left"/>
      <w:pPr>
        <w:tabs>
          <w:tab w:val="num" w:pos="1866"/>
        </w:tabs>
        <w:ind w:left="1866" w:hanging="360"/>
      </w:pPr>
      <w:rPr>
        <w:rFonts w:ascii="Arial" w:hAnsi="Arial" w:cs="Arial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3833AF"/>
    <w:multiLevelType w:val="multilevel"/>
    <w:tmpl w:val="06E6ED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37" w15:restartNumberingAfterBreak="0">
    <w:nsid w:val="6B7E059D"/>
    <w:multiLevelType w:val="hybridMultilevel"/>
    <w:tmpl w:val="5BFC2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0B4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40D70"/>
    <w:multiLevelType w:val="hybridMultilevel"/>
    <w:tmpl w:val="6CAC786A"/>
    <w:lvl w:ilvl="0" w:tplc="FBC2E42A">
      <w:start w:val="1"/>
      <w:numFmt w:val="lowerLetter"/>
      <w:lvlText w:val="%1)"/>
      <w:lvlJc w:val="left"/>
      <w:pPr>
        <w:ind w:left="496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110CAF8">
      <w:numFmt w:val="bullet"/>
      <w:lvlText w:val="•"/>
      <w:lvlJc w:val="left"/>
      <w:pPr>
        <w:ind w:left="1386" w:hanging="358"/>
      </w:pPr>
      <w:rPr>
        <w:rFonts w:hint="default"/>
        <w:lang w:val="pl-PL" w:eastAsia="en-US" w:bidi="ar-SA"/>
      </w:rPr>
    </w:lvl>
    <w:lvl w:ilvl="2" w:tplc="25DCCA66">
      <w:numFmt w:val="bullet"/>
      <w:lvlText w:val="•"/>
      <w:lvlJc w:val="left"/>
      <w:pPr>
        <w:ind w:left="2273" w:hanging="358"/>
      </w:pPr>
      <w:rPr>
        <w:rFonts w:hint="default"/>
        <w:lang w:val="pl-PL" w:eastAsia="en-US" w:bidi="ar-SA"/>
      </w:rPr>
    </w:lvl>
    <w:lvl w:ilvl="3" w:tplc="5D088FFE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4" w:tplc="A23A2CFE">
      <w:numFmt w:val="bullet"/>
      <w:lvlText w:val="•"/>
      <w:lvlJc w:val="left"/>
      <w:pPr>
        <w:ind w:left="4046" w:hanging="358"/>
      </w:pPr>
      <w:rPr>
        <w:rFonts w:hint="default"/>
        <w:lang w:val="pl-PL" w:eastAsia="en-US" w:bidi="ar-SA"/>
      </w:rPr>
    </w:lvl>
    <w:lvl w:ilvl="5" w:tplc="70BAFDF4">
      <w:numFmt w:val="bullet"/>
      <w:lvlText w:val="•"/>
      <w:lvlJc w:val="left"/>
      <w:pPr>
        <w:ind w:left="4933" w:hanging="358"/>
      </w:pPr>
      <w:rPr>
        <w:rFonts w:hint="default"/>
        <w:lang w:val="pl-PL" w:eastAsia="en-US" w:bidi="ar-SA"/>
      </w:rPr>
    </w:lvl>
    <w:lvl w:ilvl="6" w:tplc="374257C0">
      <w:numFmt w:val="bullet"/>
      <w:lvlText w:val="•"/>
      <w:lvlJc w:val="left"/>
      <w:pPr>
        <w:ind w:left="5819" w:hanging="358"/>
      </w:pPr>
      <w:rPr>
        <w:rFonts w:hint="default"/>
        <w:lang w:val="pl-PL" w:eastAsia="en-US" w:bidi="ar-SA"/>
      </w:rPr>
    </w:lvl>
    <w:lvl w:ilvl="7" w:tplc="BD18CCDA">
      <w:numFmt w:val="bullet"/>
      <w:lvlText w:val="•"/>
      <w:lvlJc w:val="left"/>
      <w:pPr>
        <w:ind w:left="6706" w:hanging="358"/>
      </w:pPr>
      <w:rPr>
        <w:rFonts w:hint="default"/>
        <w:lang w:val="pl-PL" w:eastAsia="en-US" w:bidi="ar-SA"/>
      </w:rPr>
    </w:lvl>
    <w:lvl w:ilvl="8" w:tplc="765889A2">
      <w:numFmt w:val="bullet"/>
      <w:lvlText w:val="•"/>
      <w:lvlJc w:val="left"/>
      <w:pPr>
        <w:ind w:left="7593" w:hanging="358"/>
      </w:pPr>
      <w:rPr>
        <w:rFonts w:hint="default"/>
        <w:lang w:val="pl-PL" w:eastAsia="en-US" w:bidi="ar-SA"/>
      </w:rPr>
    </w:lvl>
  </w:abstractNum>
  <w:abstractNum w:abstractNumId="39" w15:restartNumberingAfterBreak="0">
    <w:nsid w:val="71BD3C5B"/>
    <w:multiLevelType w:val="multilevel"/>
    <w:tmpl w:val="4102767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40" w15:restartNumberingAfterBreak="0">
    <w:nsid w:val="75BC0D69"/>
    <w:multiLevelType w:val="hybridMultilevel"/>
    <w:tmpl w:val="4DD4239C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1" w15:restartNumberingAfterBreak="0">
    <w:nsid w:val="75DE0C60"/>
    <w:multiLevelType w:val="hybridMultilevel"/>
    <w:tmpl w:val="BEC6281C"/>
    <w:lvl w:ilvl="0" w:tplc="0BB6C68E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A7211B4">
      <w:numFmt w:val="bullet"/>
      <w:lvlText w:val="•"/>
      <w:lvlJc w:val="left"/>
      <w:pPr>
        <w:ind w:left="1314" w:hanging="284"/>
      </w:pPr>
      <w:rPr>
        <w:rFonts w:hint="default"/>
        <w:lang w:val="pl-PL" w:eastAsia="en-US" w:bidi="ar-SA"/>
      </w:rPr>
    </w:lvl>
    <w:lvl w:ilvl="2" w:tplc="ADB47B54">
      <w:numFmt w:val="bullet"/>
      <w:lvlText w:val="•"/>
      <w:lvlJc w:val="left"/>
      <w:pPr>
        <w:ind w:left="2209" w:hanging="284"/>
      </w:pPr>
      <w:rPr>
        <w:rFonts w:hint="default"/>
        <w:lang w:val="pl-PL" w:eastAsia="en-US" w:bidi="ar-SA"/>
      </w:rPr>
    </w:lvl>
    <w:lvl w:ilvl="3" w:tplc="DFF8DC08">
      <w:numFmt w:val="bullet"/>
      <w:lvlText w:val="•"/>
      <w:lvlJc w:val="left"/>
      <w:pPr>
        <w:ind w:left="3103" w:hanging="284"/>
      </w:pPr>
      <w:rPr>
        <w:rFonts w:hint="default"/>
        <w:lang w:val="pl-PL" w:eastAsia="en-US" w:bidi="ar-SA"/>
      </w:rPr>
    </w:lvl>
    <w:lvl w:ilvl="4" w:tplc="B3BA60C2">
      <w:numFmt w:val="bullet"/>
      <w:lvlText w:val="•"/>
      <w:lvlJc w:val="left"/>
      <w:pPr>
        <w:ind w:left="3998" w:hanging="284"/>
      </w:pPr>
      <w:rPr>
        <w:rFonts w:hint="default"/>
        <w:lang w:val="pl-PL" w:eastAsia="en-US" w:bidi="ar-SA"/>
      </w:rPr>
    </w:lvl>
    <w:lvl w:ilvl="5" w:tplc="57B4F11E">
      <w:numFmt w:val="bullet"/>
      <w:lvlText w:val="•"/>
      <w:lvlJc w:val="left"/>
      <w:pPr>
        <w:ind w:left="4893" w:hanging="284"/>
      </w:pPr>
      <w:rPr>
        <w:rFonts w:hint="default"/>
        <w:lang w:val="pl-PL" w:eastAsia="en-US" w:bidi="ar-SA"/>
      </w:rPr>
    </w:lvl>
    <w:lvl w:ilvl="6" w:tplc="9B6283D0">
      <w:numFmt w:val="bullet"/>
      <w:lvlText w:val="•"/>
      <w:lvlJc w:val="left"/>
      <w:pPr>
        <w:ind w:left="5787" w:hanging="284"/>
      </w:pPr>
      <w:rPr>
        <w:rFonts w:hint="default"/>
        <w:lang w:val="pl-PL" w:eastAsia="en-US" w:bidi="ar-SA"/>
      </w:rPr>
    </w:lvl>
    <w:lvl w:ilvl="7" w:tplc="4CBAEE84">
      <w:numFmt w:val="bullet"/>
      <w:lvlText w:val="•"/>
      <w:lvlJc w:val="left"/>
      <w:pPr>
        <w:ind w:left="6682" w:hanging="284"/>
      </w:pPr>
      <w:rPr>
        <w:rFonts w:hint="default"/>
        <w:lang w:val="pl-PL" w:eastAsia="en-US" w:bidi="ar-SA"/>
      </w:rPr>
    </w:lvl>
    <w:lvl w:ilvl="8" w:tplc="F35A8F36">
      <w:numFmt w:val="bullet"/>
      <w:lvlText w:val="•"/>
      <w:lvlJc w:val="left"/>
      <w:pPr>
        <w:ind w:left="7577" w:hanging="284"/>
      </w:pPr>
      <w:rPr>
        <w:rFonts w:hint="default"/>
        <w:lang w:val="pl-PL" w:eastAsia="en-US" w:bidi="ar-SA"/>
      </w:rPr>
    </w:lvl>
  </w:abstractNum>
  <w:abstractNum w:abstractNumId="42" w15:restartNumberingAfterBreak="0">
    <w:nsid w:val="7AC7086F"/>
    <w:multiLevelType w:val="hybridMultilevel"/>
    <w:tmpl w:val="8C8ECDC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D836007"/>
    <w:multiLevelType w:val="multilevel"/>
    <w:tmpl w:val="C2282A9E"/>
    <w:lvl w:ilvl="0">
      <w:start w:val="21"/>
      <w:numFmt w:val="decimal"/>
      <w:lvlText w:val="%1."/>
      <w:lvlJc w:val="left"/>
      <w:pPr>
        <w:ind w:left="798" w:hanging="53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8" w:hanging="5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1158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237" w:hanging="35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14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2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69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47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24" w:hanging="358"/>
      </w:pPr>
      <w:rPr>
        <w:rFonts w:hint="default"/>
        <w:lang w:val="pl-PL" w:eastAsia="en-US" w:bidi="ar-SA"/>
      </w:rPr>
    </w:lvl>
  </w:abstractNum>
  <w:num w:numId="1">
    <w:abstractNumId w:val="13"/>
  </w:num>
  <w:num w:numId="2">
    <w:abstractNumId w:val="21"/>
  </w:num>
  <w:num w:numId="3">
    <w:abstractNumId w:val="20"/>
  </w:num>
  <w:num w:numId="4">
    <w:abstractNumId w:val="12"/>
  </w:num>
  <w:num w:numId="5">
    <w:abstractNumId w:val="41"/>
  </w:num>
  <w:num w:numId="6">
    <w:abstractNumId w:val="22"/>
  </w:num>
  <w:num w:numId="7">
    <w:abstractNumId w:val="9"/>
  </w:num>
  <w:num w:numId="8">
    <w:abstractNumId w:val="38"/>
  </w:num>
  <w:num w:numId="9">
    <w:abstractNumId w:val="23"/>
  </w:num>
  <w:num w:numId="10">
    <w:abstractNumId w:val="27"/>
  </w:num>
  <w:num w:numId="11">
    <w:abstractNumId w:val="8"/>
  </w:num>
  <w:num w:numId="12">
    <w:abstractNumId w:val="43"/>
  </w:num>
  <w:num w:numId="13">
    <w:abstractNumId w:val="10"/>
  </w:num>
  <w:num w:numId="14">
    <w:abstractNumId w:val="26"/>
  </w:num>
  <w:num w:numId="15">
    <w:abstractNumId w:val="16"/>
  </w:num>
  <w:num w:numId="16">
    <w:abstractNumId w:val="33"/>
  </w:num>
  <w:num w:numId="17">
    <w:abstractNumId w:val="7"/>
  </w:num>
  <w:num w:numId="18">
    <w:abstractNumId w:val="34"/>
  </w:num>
  <w:num w:numId="19">
    <w:abstractNumId w:val="42"/>
  </w:num>
  <w:num w:numId="20">
    <w:abstractNumId w:val="15"/>
  </w:num>
  <w:num w:numId="21">
    <w:abstractNumId w:val="36"/>
  </w:num>
  <w:num w:numId="22">
    <w:abstractNumId w:val="29"/>
  </w:num>
  <w:num w:numId="23">
    <w:abstractNumId w:val="30"/>
  </w:num>
  <w:num w:numId="24">
    <w:abstractNumId w:val="24"/>
  </w:num>
  <w:num w:numId="25">
    <w:abstractNumId w:val="39"/>
  </w:num>
  <w:num w:numId="26">
    <w:abstractNumId w:val="19"/>
  </w:num>
  <w:num w:numId="27">
    <w:abstractNumId w:val="14"/>
  </w:num>
  <w:num w:numId="28">
    <w:abstractNumId w:val="31"/>
  </w:num>
  <w:num w:numId="29">
    <w:abstractNumId w:val="17"/>
  </w:num>
  <w:num w:numId="30">
    <w:abstractNumId w:val="37"/>
  </w:num>
  <w:num w:numId="31">
    <w:abstractNumId w:val="1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5"/>
  </w:num>
  <w:num w:numId="36">
    <w:abstractNumId w:val="28"/>
  </w:num>
  <w:num w:numId="37">
    <w:abstractNumId w:val="40"/>
  </w:num>
  <w:num w:numId="38">
    <w:abstractNumId w:val="11"/>
  </w:num>
  <w:num w:numId="39">
    <w:abstractNumId w:val="18"/>
  </w:num>
  <w:num w:numId="40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A9"/>
    <w:rsid w:val="000032D2"/>
    <w:rsid w:val="00020DA9"/>
    <w:rsid w:val="0005154E"/>
    <w:rsid w:val="0006058D"/>
    <w:rsid w:val="000620BF"/>
    <w:rsid w:val="000738DF"/>
    <w:rsid w:val="00083E53"/>
    <w:rsid w:val="00097373"/>
    <w:rsid w:val="000A4BEB"/>
    <w:rsid w:val="000C4958"/>
    <w:rsid w:val="000D4B29"/>
    <w:rsid w:val="000F6042"/>
    <w:rsid w:val="00103C9C"/>
    <w:rsid w:val="0011447F"/>
    <w:rsid w:val="00121480"/>
    <w:rsid w:val="0013191E"/>
    <w:rsid w:val="0015423B"/>
    <w:rsid w:val="001664D2"/>
    <w:rsid w:val="00171AF3"/>
    <w:rsid w:val="00173BF3"/>
    <w:rsid w:val="001769FE"/>
    <w:rsid w:val="00196D08"/>
    <w:rsid w:val="00197449"/>
    <w:rsid w:val="00197DB3"/>
    <w:rsid w:val="001A6559"/>
    <w:rsid w:val="001A7C38"/>
    <w:rsid w:val="001D68E2"/>
    <w:rsid w:val="001F05BF"/>
    <w:rsid w:val="001F14CD"/>
    <w:rsid w:val="00205025"/>
    <w:rsid w:val="00212EC4"/>
    <w:rsid w:val="0022757D"/>
    <w:rsid w:val="002278AD"/>
    <w:rsid w:val="002312B5"/>
    <w:rsid w:val="00231DAA"/>
    <w:rsid w:val="0025334B"/>
    <w:rsid w:val="00275976"/>
    <w:rsid w:val="002843F9"/>
    <w:rsid w:val="00296448"/>
    <w:rsid w:val="00296FA0"/>
    <w:rsid w:val="002A5A1C"/>
    <w:rsid w:val="002B019B"/>
    <w:rsid w:val="002B79BA"/>
    <w:rsid w:val="002C27F6"/>
    <w:rsid w:val="002C5446"/>
    <w:rsid w:val="002C7A13"/>
    <w:rsid w:val="002D190F"/>
    <w:rsid w:val="00305C4A"/>
    <w:rsid w:val="00334579"/>
    <w:rsid w:val="00334920"/>
    <w:rsid w:val="003646FB"/>
    <w:rsid w:val="00386967"/>
    <w:rsid w:val="003A01BE"/>
    <w:rsid w:val="003A2845"/>
    <w:rsid w:val="003A322D"/>
    <w:rsid w:val="003A74DC"/>
    <w:rsid w:val="003A7EB1"/>
    <w:rsid w:val="003B3377"/>
    <w:rsid w:val="003B340D"/>
    <w:rsid w:val="003B38DA"/>
    <w:rsid w:val="003B489E"/>
    <w:rsid w:val="003B5C69"/>
    <w:rsid w:val="003C4E3D"/>
    <w:rsid w:val="003E73A7"/>
    <w:rsid w:val="003F0943"/>
    <w:rsid w:val="00404725"/>
    <w:rsid w:val="00427751"/>
    <w:rsid w:val="004333F3"/>
    <w:rsid w:val="00454046"/>
    <w:rsid w:val="00455957"/>
    <w:rsid w:val="004611C1"/>
    <w:rsid w:val="00466AF9"/>
    <w:rsid w:val="004732D5"/>
    <w:rsid w:val="00481288"/>
    <w:rsid w:val="00482385"/>
    <w:rsid w:val="00492045"/>
    <w:rsid w:val="004928EB"/>
    <w:rsid w:val="004A3F39"/>
    <w:rsid w:val="004B7569"/>
    <w:rsid w:val="004C031A"/>
    <w:rsid w:val="004C2FF0"/>
    <w:rsid w:val="004E084F"/>
    <w:rsid w:val="004F47E6"/>
    <w:rsid w:val="004F5DF1"/>
    <w:rsid w:val="004F780B"/>
    <w:rsid w:val="00521E5C"/>
    <w:rsid w:val="00547FDB"/>
    <w:rsid w:val="0055657C"/>
    <w:rsid w:val="00567E20"/>
    <w:rsid w:val="005714FB"/>
    <w:rsid w:val="005856B2"/>
    <w:rsid w:val="0058722E"/>
    <w:rsid w:val="005B4D09"/>
    <w:rsid w:val="005D4C32"/>
    <w:rsid w:val="006133E8"/>
    <w:rsid w:val="006318BF"/>
    <w:rsid w:val="006378F5"/>
    <w:rsid w:val="00640B88"/>
    <w:rsid w:val="00644A54"/>
    <w:rsid w:val="00670699"/>
    <w:rsid w:val="00672B46"/>
    <w:rsid w:val="006943D6"/>
    <w:rsid w:val="006D49C6"/>
    <w:rsid w:val="006D599A"/>
    <w:rsid w:val="006D7EB9"/>
    <w:rsid w:val="006E0DF7"/>
    <w:rsid w:val="006F366D"/>
    <w:rsid w:val="007036EF"/>
    <w:rsid w:val="00713B3D"/>
    <w:rsid w:val="0072040E"/>
    <w:rsid w:val="007269A4"/>
    <w:rsid w:val="007366DF"/>
    <w:rsid w:val="00737509"/>
    <w:rsid w:val="007521A4"/>
    <w:rsid w:val="007535A4"/>
    <w:rsid w:val="00754BF8"/>
    <w:rsid w:val="007551F3"/>
    <w:rsid w:val="007637D3"/>
    <w:rsid w:val="007C1B7D"/>
    <w:rsid w:val="007C2883"/>
    <w:rsid w:val="007F4B32"/>
    <w:rsid w:val="00807402"/>
    <w:rsid w:val="00807B3B"/>
    <w:rsid w:val="00817286"/>
    <w:rsid w:val="00817E85"/>
    <w:rsid w:val="00820336"/>
    <w:rsid w:val="0083156E"/>
    <w:rsid w:val="00834550"/>
    <w:rsid w:val="00842004"/>
    <w:rsid w:val="00845395"/>
    <w:rsid w:val="0086225C"/>
    <w:rsid w:val="00880DB7"/>
    <w:rsid w:val="00886706"/>
    <w:rsid w:val="008A21E0"/>
    <w:rsid w:val="008B06BE"/>
    <w:rsid w:val="008B206C"/>
    <w:rsid w:val="008B30A0"/>
    <w:rsid w:val="008B547C"/>
    <w:rsid w:val="008C2163"/>
    <w:rsid w:val="008C582D"/>
    <w:rsid w:val="008E4EF7"/>
    <w:rsid w:val="008F425A"/>
    <w:rsid w:val="00900CE8"/>
    <w:rsid w:val="0092431C"/>
    <w:rsid w:val="00935D1B"/>
    <w:rsid w:val="00963F3D"/>
    <w:rsid w:val="009660DF"/>
    <w:rsid w:val="00967230"/>
    <w:rsid w:val="00971878"/>
    <w:rsid w:val="00992367"/>
    <w:rsid w:val="00997494"/>
    <w:rsid w:val="009A08CE"/>
    <w:rsid w:val="009A408E"/>
    <w:rsid w:val="009B175F"/>
    <w:rsid w:val="009B4DB6"/>
    <w:rsid w:val="009B7ED4"/>
    <w:rsid w:val="009C1863"/>
    <w:rsid w:val="009C4F4B"/>
    <w:rsid w:val="009C6F52"/>
    <w:rsid w:val="009D0B9A"/>
    <w:rsid w:val="009D0FAC"/>
    <w:rsid w:val="009D1BF2"/>
    <w:rsid w:val="009E1388"/>
    <w:rsid w:val="009F6C8A"/>
    <w:rsid w:val="00A07DB3"/>
    <w:rsid w:val="00A15A78"/>
    <w:rsid w:val="00A15AEA"/>
    <w:rsid w:val="00A213AF"/>
    <w:rsid w:val="00A425A5"/>
    <w:rsid w:val="00A84CD8"/>
    <w:rsid w:val="00AA1954"/>
    <w:rsid w:val="00AA6175"/>
    <w:rsid w:val="00AA7CA0"/>
    <w:rsid w:val="00AC4E47"/>
    <w:rsid w:val="00AC6E97"/>
    <w:rsid w:val="00AD559E"/>
    <w:rsid w:val="00AD66A8"/>
    <w:rsid w:val="00AF14EA"/>
    <w:rsid w:val="00B03723"/>
    <w:rsid w:val="00B12D88"/>
    <w:rsid w:val="00B13264"/>
    <w:rsid w:val="00B16D69"/>
    <w:rsid w:val="00B35763"/>
    <w:rsid w:val="00B6032E"/>
    <w:rsid w:val="00B71AD1"/>
    <w:rsid w:val="00B9551D"/>
    <w:rsid w:val="00BB058C"/>
    <w:rsid w:val="00BD6118"/>
    <w:rsid w:val="00BF225F"/>
    <w:rsid w:val="00C03CF2"/>
    <w:rsid w:val="00C260C3"/>
    <w:rsid w:val="00C30FF5"/>
    <w:rsid w:val="00C5162B"/>
    <w:rsid w:val="00C51767"/>
    <w:rsid w:val="00C86958"/>
    <w:rsid w:val="00C86CE0"/>
    <w:rsid w:val="00CC1389"/>
    <w:rsid w:val="00CD338E"/>
    <w:rsid w:val="00CF4182"/>
    <w:rsid w:val="00D07B99"/>
    <w:rsid w:val="00D1192A"/>
    <w:rsid w:val="00D11CE9"/>
    <w:rsid w:val="00D1603B"/>
    <w:rsid w:val="00D5759C"/>
    <w:rsid w:val="00D60688"/>
    <w:rsid w:val="00D762AC"/>
    <w:rsid w:val="00DA09AC"/>
    <w:rsid w:val="00DB64EC"/>
    <w:rsid w:val="00DB6FEA"/>
    <w:rsid w:val="00DC06A8"/>
    <w:rsid w:val="00DD5416"/>
    <w:rsid w:val="00E11243"/>
    <w:rsid w:val="00E160D4"/>
    <w:rsid w:val="00E20F59"/>
    <w:rsid w:val="00E33B7C"/>
    <w:rsid w:val="00E37585"/>
    <w:rsid w:val="00E44E9A"/>
    <w:rsid w:val="00E554D8"/>
    <w:rsid w:val="00E61A53"/>
    <w:rsid w:val="00E6795F"/>
    <w:rsid w:val="00E67C27"/>
    <w:rsid w:val="00E741FC"/>
    <w:rsid w:val="00E7654E"/>
    <w:rsid w:val="00E776E6"/>
    <w:rsid w:val="00E96143"/>
    <w:rsid w:val="00EA0253"/>
    <w:rsid w:val="00EA28FE"/>
    <w:rsid w:val="00EC07C1"/>
    <w:rsid w:val="00EC2811"/>
    <w:rsid w:val="00ED1AD0"/>
    <w:rsid w:val="00ED7839"/>
    <w:rsid w:val="00EF263B"/>
    <w:rsid w:val="00F06CB4"/>
    <w:rsid w:val="00F30ED1"/>
    <w:rsid w:val="00F3684F"/>
    <w:rsid w:val="00F36FAE"/>
    <w:rsid w:val="00F55B0B"/>
    <w:rsid w:val="00F60401"/>
    <w:rsid w:val="00F66A89"/>
    <w:rsid w:val="00F67994"/>
    <w:rsid w:val="00F84D0A"/>
    <w:rsid w:val="00F8565F"/>
    <w:rsid w:val="00F86CC5"/>
    <w:rsid w:val="00F90D1C"/>
    <w:rsid w:val="00F9197F"/>
    <w:rsid w:val="00FA75BF"/>
    <w:rsid w:val="00FE2414"/>
    <w:rsid w:val="00FE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19E06"/>
  <w15:docId w15:val="{ACF589DC-45F2-426F-9A21-C4B2A2C0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13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1"/>
      <w:ind w:left="1855" w:right="1818"/>
      <w:jc w:val="center"/>
    </w:pPr>
    <w:rPr>
      <w:b/>
      <w:bCs/>
      <w:sz w:val="28"/>
      <w:szCs w:val="28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pPr>
      <w:ind w:left="9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9C1863"/>
    <w:rPr>
      <w:color w:val="0000FF" w:themeColor="hyperlink"/>
      <w:u w:val="single"/>
    </w:rPr>
  </w:style>
  <w:style w:type="paragraph" w:customStyle="1" w:styleId="Default">
    <w:name w:val="Default"/>
    <w:rsid w:val="006378F5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3A01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01B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A01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1BE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920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121480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C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C38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C38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Bezodstpw">
    <w:name w:val="No Spacing"/>
    <w:uiPriority w:val="1"/>
    <w:qFormat/>
    <w:rsid w:val="007521A4"/>
    <w:pPr>
      <w:widowControl/>
      <w:suppressAutoHyphens/>
      <w:autoSpaceDE/>
      <w:autoSpaceDN/>
    </w:pPr>
    <w:rPr>
      <w:rFonts w:ascii="Calibri" w:eastAsia="Times New Roman" w:hAnsi="Calibri" w:cs="Calibri"/>
      <w:lang w:val="pl-PL"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040E"/>
    <w:rPr>
      <w:color w:val="605E5C"/>
      <w:shd w:val="clear" w:color="auto" w:fill="E1DFDD"/>
    </w:rPr>
  </w:style>
  <w:style w:type="paragraph" w:customStyle="1" w:styleId="Tekstpodstawowywcity22">
    <w:name w:val="Tekst podstawowy wcięty 22"/>
    <w:basedOn w:val="Normalny"/>
    <w:qFormat/>
    <w:rsid w:val="004732D5"/>
    <w:pPr>
      <w:autoSpaceDE/>
      <w:autoSpaceDN/>
      <w:ind w:left="360" w:firstLine="348"/>
      <w:jc w:val="both"/>
    </w:pPr>
    <w:rPr>
      <w:rFonts w:eastAsia="Andale Sans UI" w:cs="Tahoma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BA92-6C6B-493F-B919-0162451A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838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JSosa</cp:lastModifiedBy>
  <cp:revision>23</cp:revision>
  <cp:lastPrinted>2024-10-30T08:40:00Z</cp:lastPrinted>
  <dcterms:created xsi:type="dcterms:W3CDTF">2025-06-10T07:36:00Z</dcterms:created>
  <dcterms:modified xsi:type="dcterms:W3CDTF">2026-03-23T10:04:00Z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2022-08-09T00:00:00Z</vt:filetime>
  </property>
</Properties>
</file>